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36546" w14:textId="77777777" w:rsidR="004948F9" w:rsidRPr="00E348A1" w:rsidRDefault="00100463" w:rsidP="00E348A1">
      <w:pPr>
        <w:spacing w:after="0"/>
        <w:jc w:val="left"/>
        <w:rPr>
          <w:rFonts w:ascii="Arial Narrow" w:hAnsi="Arial Narrow" w:cs="Arial Narrow"/>
          <w:sz w:val="20"/>
          <w:szCs w:val="20"/>
        </w:rPr>
      </w:pPr>
      <w:bookmarkStart w:id="0" w:name="_Toc252543061"/>
      <w:bookmarkStart w:id="1" w:name="_Toc286072946"/>
      <w:r w:rsidRPr="00E348A1">
        <w:rPr>
          <w:rFonts w:ascii="Arial Narrow" w:hAnsi="Arial Narrow" w:cs="Arial Narrow"/>
          <w:sz w:val="20"/>
          <w:szCs w:val="20"/>
        </w:rPr>
        <w:t xml:space="preserve">Submit this form as your main proposal. </w:t>
      </w:r>
      <w:r w:rsidR="004948F9" w:rsidRPr="00E348A1">
        <w:rPr>
          <w:rFonts w:ascii="Arial Narrow" w:hAnsi="Arial Narrow" w:cs="Arial Narrow"/>
          <w:sz w:val="20"/>
          <w:szCs w:val="20"/>
          <w:u w:val="single"/>
        </w:rPr>
        <w:t>Please exercise brevity in your responses</w:t>
      </w:r>
      <w:r w:rsidR="004948F9" w:rsidRPr="00E348A1">
        <w:rPr>
          <w:rFonts w:ascii="Arial Narrow" w:hAnsi="Arial Narrow" w:cs="Arial Narrow"/>
          <w:sz w:val="20"/>
          <w:szCs w:val="20"/>
        </w:rPr>
        <w:t>.</w:t>
      </w:r>
    </w:p>
    <w:p w14:paraId="77C45E9C" w14:textId="298CA3F0" w:rsidR="005F1B74" w:rsidRPr="00E348A1" w:rsidRDefault="00F30FF0" w:rsidP="00E348A1">
      <w:pPr>
        <w:spacing w:after="0"/>
        <w:rPr>
          <w:rFonts w:ascii="Arial Narrow" w:hAnsi="Arial Narrow" w:cs="Arial Narrow"/>
          <w:sz w:val="20"/>
          <w:szCs w:val="20"/>
        </w:rPr>
      </w:pPr>
      <w:r w:rsidRPr="00E348A1">
        <w:rPr>
          <w:rFonts w:ascii="Arial Narrow" w:hAnsi="Arial Narrow" w:cs="Arial Narrow"/>
          <w:sz w:val="20"/>
          <w:szCs w:val="20"/>
        </w:rPr>
        <w:t xml:space="preserve">The </w:t>
      </w:r>
      <w:bookmarkStart w:id="2" w:name="_GoBack"/>
      <w:bookmarkEnd w:id="2"/>
      <w:r w:rsidRPr="00E348A1">
        <w:rPr>
          <w:rFonts w:ascii="Arial Narrow" w:hAnsi="Arial Narrow" w:cs="Arial Narrow"/>
          <w:sz w:val="20"/>
          <w:szCs w:val="20"/>
          <w:u w:val="single"/>
        </w:rPr>
        <w:t xml:space="preserve">Proposal Form </w:t>
      </w:r>
      <w:r w:rsidR="00817B3F" w:rsidRPr="00E348A1">
        <w:rPr>
          <w:rFonts w:ascii="Arial Narrow" w:hAnsi="Arial Narrow" w:cs="Arial Narrow"/>
          <w:sz w:val="20"/>
          <w:szCs w:val="20"/>
          <w:u w:val="single"/>
        </w:rPr>
        <w:t>B.2</w:t>
      </w:r>
      <w:r w:rsidRPr="00E348A1">
        <w:rPr>
          <w:rFonts w:ascii="Arial Narrow" w:hAnsi="Arial Narrow" w:cs="Arial Narrow"/>
          <w:sz w:val="20"/>
          <w:szCs w:val="20"/>
        </w:rPr>
        <w:t xml:space="preserve"> spreadsheet must be included with your submittal</w:t>
      </w:r>
      <w:r w:rsidR="00C86369" w:rsidRPr="00E348A1">
        <w:rPr>
          <w:rFonts w:ascii="Arial Narrow" w:hAnsi="Arial Narrow" w:cs="Arial Narrow"/>
          <w:sz w:val="20"/>
          <w:szCs w:val="20"/>
        </w:rPr>
        <w:t xml:space="preserve">. </w:t>
      </w:r>
      <w:r w:rsidR="00100463" w:rsidRPr="00E348A1">
        <w:rPr>
          <w:rFonts w:ascii="Arial Narrow" w:hAnsi="Arial Narrow" w:cs="Arial Narrow"/>
          <w:sz w:val="20"/>
          <w:szCs w:val="20"/>
        </w:rPr>
        <w:t>Failure to provide the requested information, purposely withholding pertinent information, or providing any false or knowingly inaccurate information may result in rejection of your proposal as non-responsive</w:t>
      </w:r>
      <w:r w:rsidR="004948F9" w:rsidRPr="00E348A1">
        <w:rPr>
          <w:rFonts w:ascii="Arial Narrow" w:hAnsi="Arial Narrow" w:cs="Arial Narrow"/>
          <w:sz w:val="20"/>
          <w:szCs w:val="20"/>
        </w:rPr>
        <w:t xml:space="preserve">. </w:t>
      </w:r>
    </w:p>
    <w:p w14:paraId="436E8AB2" w14:textId="77777777" w:rsidR="005F1B74" w:rsidRPr="00E348A1" w:rsidRDefault="005F1B74" w:rsidP="00E348A1">
      <w:pPr>
        <w:spacing w:after="0"/>
        <w:rPr>
          <w:rFonts w:ascii="Arial Narrow" w:hAnsi="Arial Narrow" w:cs="Times New Roman"/>
        </w:rPr>
      </w:pPr>
    </w:p>
    <w:tbl>
      <w:tblPr>
        <w:tblW w:w="9810" w:type="dxa"/>
        <w:jc w:val="center"/>
        <w:tblLook w:val="00A0" w:firstRow="1" w:lastRow="0" w:firstColumn="1" w:lastColumn="0" w:noHBand="0" w:noVBand="0"/>
      </w:tblPr>
      <w:tblGrid>
        <w:gridCol w:w="2999"/>
        <w:gridCol w:w="6811"/>
      </w:tblGrid>
      <w:tr w:rsidR="005F1B74" w:rsidRPr="00E348A1" w14:paraId="3015AC1A" w14:textId="77777777" w:rsidTr="00E348A1">
        <w:trPr>
          <w:trHeight w:val="513"/>
          <w:jc w:val="center"/>
        </w:trPr>
        <w:tc>
          <w:tcPr>
            <w:tcW w:w="2999" w:type="dxa"/>
            <w:vAlign w:val="bottom"/>
          </w:tcPr>
          <w:p w14:paraId="02CBAA9B" w14:textId="77777777" w:rsidR="005F1B74" w:rsidRPr="00E348A1" w:rsidRDefault="00100463" w:rsidP="00E348A1">
            <w:pPr>
              <w:spacing w:after="0"/>
              <w:jc w:val="left"/>
              <w:rPr>
                <w:rFonts w:ascii="Arial Narrow" w:hAnsi="Arial Narrow" w:cs="Times New Roman"/>
                <w:b/>
                <w:bCs/>
                <w:sz w:val="24"/>
                <w:szCs w:val="24"/>
                <w:highlight w:val="yellow"/>
              </w:rPr>
            </w:pPr>
            <w:r w:rsidRPr="00E348A1">
              <w:rPr>
                <w:rFonts w:ascii="Arial Narrow" w:hAnsi="Arial Narrow"/>
                <w:b/>
                <w:bCs/>
                <w:sz w:val="24"/>
                <w:szCs w:val="24"/>
              </w:rPr>
              <w:t>NAME OF COMPANY:</w:t>
            </w:r>
          </w:p>
        </w:tc>
        <w:tc>
          <w:tcPr>
            <w:tcW w:w="6811" w:type="dxa"/>
            <w:tcBorders>
              <w:bottom w:val="single" w:sz="4" w:space="0" w:color="auto"/>
            </w:tcBorders>
            <w:shd w:val="clear" w:color="auto" w:fill="FFFFCC"/>
            <w:vAlign w:val="bottom"/>
          </w:tcPr>
          <w:p w14:paraId="5A5CAAEA" w14:textId="77777777" w:rsidR="005F1B74" w:rsidRPr="00E348A1" w:rsidRDefault="00100463" w:rsidP="00E348A1">
            <w:pPr>
              <w:spacing w:after="0"/>
              <w:jc w:val="left"/>
              <w:rPr>
                <w:rFonts w:ascii="Arial Narrow" w:hAnsi="Arial Narrow" w:cs="Times New Roman"/>
              </w:rPr>
            </w:pPr>
            <w:r w:rsidRPr="00E348A1">
              <w:rPr>
                <w:rStyle w:val="PlaceholderText"/>
                <w:rFonts w:ascii="Arial Narrow" w:hAnsi="Arial Narrow"/>
              </w:rPr>
              <w:t>Click here to enter text.</w:t>
            </w:r>
          </w:p>
        </w:tc>
      </w:tr>
      <w:bookmarkEnd w:id="0"/>
      <w:bookmarkEnd w:id="1"/>
      <w:tr w:rsidR="009D55EA" w:rsidRPr="00E348A1" w14:paraId="29C88485" w14:textId="77777777" w:rsidTr="0092321C">
        <w:trPr>
          <w:trHeight w:val="720"/>
          <w:jc w:val="center"/>
        </w:trPr>
        <w:tc>
          <w:tcPr>
            <w:tcW w:w="2999" w:type="dxa"/>
            <w:vAlign w:val="center"/>
          </w:tcPr>
          <w:p w14:paraId="66F3B3FF" w14:textId="77777777" w:rsidR="009D55EA" w:rsidRPr="00E348A1" w:rsidRDefault="009D55EA" w:rsidP="00E348A1">
            <w:pPr>
              <w:spacing w:after="0"/>
              <w:jc w:val="left"/>
              <w:rPr>
                <w:rFonts w:ascii="Arial Narrow" w:hAnsi="Arial Narrow"/>
                <w:b/>
                <w:bCs/>
                <w:sz w:val="24"/>
                <w:szCs w:val="24"/>
              </w:rPr>
            </w:pPr>
            <w:r w:rsidRPr="00E348A1">
              <w:rPr>
                <w:rFonts w:ascii="Arial Narrow" w:hAnsi="Arial Narrow"/>
                <w:b/>
                <w:bCs/>
                <w:sz w:val="24"/>
                <w:szCs w:val="24"/>
              </w:rPr>
              <w:t>PROPOSAL CONTACT:</w:t>
            </w:r>
          </w:p>
          <w:p w14:paraId="6D5E6D6B" w14:textId="3FF38709" w:rsidR="009D55EA" w:rsidRPr="00E348A1" w:rsidRDefault="009D55EA" w:rsidP="00E348A1">
            <w:pPr>
              <w:spacing w:after="0"/>
              <w:jc w:val="left"/>
              <w:rPr>
                <w:rFonts w:ascii="Arial Narrow" w:hAnsi="Arial Narrow"/>
                <w:sz w:val="20"/>
                <w:szCs w:val="20"/>
              </w:rPr>
            </w:pPr>
            <w:r w:rsidRPr="00E348A1">
              <w:rPr>
                <w:rFonts w:ascii="Arial Narrow" w:hAnsi="Arial Narrow"/>
                <w:sz w:val="20"/>
                <w:szCs w:val="20"/>
              </w:rPr>
              <w:t>(Name, Title, Phone, Email)</w:t>
            </w:r>
          </w:p>
        </w:tc>
        <w:tc>
          <w:tcPr>
            <w:tcW w:w="6811" w:type="dxa"/>
            <w:tcBorders>
              <w:bottom w:val="single" w:sz="4" w:space="0" w:color="auto"/>
            </w:tcBorders>
            <w:shd w:val="clear" w:color="auto" w:fill="FFFFCC"/>
            <w:vAlign w:val="center"/>
          </w:tcPr>
          <w:p w14:paraId="5A988F91" w14:textId="77777777" w:rsidR="009D55EA" w:rsidRPr="00E348A1" w:rsidRDefault="009D55EA" w:rsidP="00E348A1">
            <w:pPr>
              <w:spacing w:after="0"/>
              <w:jc w:val="left"/>
              <w:rPr>
                <w:rFonts w:ascii="Arial Narrow" w:hAnsi="Arial Narrow"/>
                <w:color w:val="808080"/>
              </w:rPr>
            </w:pPr>
            <w:r w:rsidRPr="00E348A1">
              <w:rPr>
                <w:rStyle w:val="PlaceholderText"/>
                <w:rFonts w:ascii="Arial Narrow" w:hAnsi="Arial Narrow"/>
              </w:rPr>
              <w:t>Click here to enter text.</w:t>
            </w:r>
          </w:p>
        </w:tc>
      </w:tr>
    </w:tbl>
    <w:p w14:paraId="601008AE" w14:textId="71D41216" w:rsidR="0082173C" w:rsidRPr="00E348A1" w:rsidRDefault="0082173C" w:rsidP="00E348A1">
      <w:pPr>
        <w:spacing w:after="0"/>
        <w:rPr>
          <w:rFonts w:ascii="Arial Narrow" w:hAnsi="Arial Narrow" w:cs="Times New Roman"/>
          <w:highlight w:val="yellow"/>
        </w:rPr>
      </w:pPr>
    </w:p>
    <w:p w14:paraId="6A327FA7" w14:textId="21694FAF" w:rsidR="009D55EA" w:rsidRDefault="009D55EA" w:rsidP="00E348A1">
      <w:pPr>
        <w:keepNext/>
        <w:spacing w:after="0"/>
        <w:rPr>
          <w:rFonts w:ascii="Arial Narrow" w:hAnsi="Arial Narrow"/>
          <w:sz w:val="36"/>
          <w:szCs w:val="36"/>
          <w:u w:val="single"/>
        </w:rPr>
      </w:pPr>
      <w:r w:rsidRPr="00E348A1">
        <w:rPr>
          <w:rFonts w:ascii="Arial Narrow" w:hAnsi="Arial Narrow"/>
          <w:sz w:val="36"/>
          <w:szCs w:val="36"/>
          <w:u w:val="single"/>
        </w:rPr>
        <w:t>Key Requirements</w:t>
      </w:r>
    </w:p>
    <w:p w14:paraId="6022BFAB" w14:textId="77777777" w:rsidR="00E348A1" w:rsidRPr="00E348A1" w:rsidRDefault="00E348A1" w:rsidP="00E348A1">
      <w:pPr>
        <w:keepNext/>
        <w:spacing w:after="0"/>
        <w:rPr>
          <w:rFonts w:ascii="Arial Narrow" w:hAnsi="Arial Narrow"/>
          <w:sz w:val="20"/>
          <w:szCs w:val="20"/>
          <w:u w:val="single"/>
        </w:rPr>
      </w:pP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6"/>
        <w:gridCol w:w="11"/>
      </w:tblGrid>
      <w:tr w:rsidR="009D55EA" w:rsidRPr="00E348A1" w14:paraId="732AAE54" w14:textId="77777777" w:rsidTr="0092321C">
        <w:trPr>
          <w:gridAfter w:val="1"/>
          <w:wAfter w:w="11" w:type="dxa"/>
          <w:cantSplit/>
          <w:tblHeader/>
          <w:jc w:val="center"/>
        </w:trPr>
        <w:tc>
          <w:tcPr>
            <w:tcW w:w="9896" w:type="dxa"/>
            <w:tcBorders>
              <w:top w:val="nil"/>
              <w:left w:val="nil"/>
              <w:bottom w:val="nil"/>
              <w:right w:val="nil"/>
            </w:tcBorders>
            <w:shd w:val="clear" w:color="auto" w:fill="92CDDC"/>
          </w:tcPr>
          <w:p w14:paraId="5076A87D" w14:textId="71E90A18" w:rsidR="009D55EA" w:rsidRPr="00E348A1" w:rsidRDefault="009D55EA" w:rsidP="00E348A1">
            <w:pPr>
              <w:pStyle w:val="ProposalTableHeading"/>
              <w:numPr>
                <w:ilvl w:val="0"/>
                <w:numId w:val="3"/>
              </w:numPr>
              <w:spacing w:before="0" w:after="0"/>
              <w:ind w:left="630" w:hanging="630"/>
            </w:pPr>
            <w:r w:rsidRPr="00E348A1">
              <w:t xml:space="preserve">Bonding </w:t>
            </w:r>
          </w:p>
        </w:tc>
      </w:tr>
      <w:tr w:rsidR="009D55EA" w:rsidRPr="00E348A1" w14:paraId="01D89359" w14:textId="77777777" w:rsidTr="007422B9">
        <w:trPr>
          <w:gridAfter w:val="1"/>
          <w:wAfter w:w="11" w:type="dxa"/>
          <w:cantSplit/>
          <w:trHeight w:val="540"/>
          <w:tblHeader/>
          <w:jc w:val="center"/>
        </w:trPr>
        <w:tc>
          <w:tcPr>
            <w:tcW w:w="9896" w:type="dxa"/>
            <w:tcBorders>
              <w:top w:val="nil"/>
              <w:left w:val="nil"/>
              <w:bottom w:val="nil"/>
              <w:right w:val="nil"/>
            </w:tcBorders>
          </w:tcPr>
          <w:p w14:paraId="476ED46F" w14:textId="35EFD7EB" w:rsidR="009D55EA" w:rsidRPr="00E348A1" w:rsidRDefault="009D55EA" w:rsidP="009A05AA">
            <w:pPr>
              <w:spacing w:after="0"/>
              <w:rPr>
                <w:rFonts w:ascii="Arial Narrow" w:hAnsi="Arial Narrow" w:cs="Arial Narrow"/>
                <w:sz w:val="20"/>
                <w:szCs w:val="20"/>
              </w:rPr>
            </w:pPr>
            <w:r w:rsidRPr="00E348A1">
              <w:rPr>
                <w:rFonts w:ascii="Arial Narrow" w:hAnsi="Arial Narrow" w:cs="Arial Narrow"/>
                <w:sz w:val="20"/>
                <w:szCs w:val="20"/>
              </w:rPr>
              <w:t>Your firm must provide Performance and Payment bonding for the full project contract cost. Please</w:t>
            </w:r>
            <w:r w:rsidR="00784DA5" w:rsidRPr="00E348A1">
              <w:rPr>
                <w:rFonts w:ascii="Arial Narrow" w:hAnsi="Arial Narrow" w:cs="Arial Narrow"/>
                <w:sz w:val="20"/>
                <w:szCs w:val="20"/>
              </w:rPr>
              <w:t xml:space="preserve"> acknowledge</w:t>
            </w:r>
            <w:r w:rsidRPr="00E348A1">
              <w:rPr>
                <w:rFonts w:ascii="Arial Narrow" w:hAnsi="Arial Narrow" w:cs="Arial Narrow"/>
                <w:sz w:val="20"/>
                <w:szCs w:val="20"/>
              </w:rPr>
              <w:t xml:space="preserve"> that you can provide Performance and Payment bonds for the full cost of your proposal.</w:t>
            </w:r>
          </w:p>
        </w:tc>
      </w:tr>
      <w:tr w:rsidR="009D55EA" w:rsidRPr="00E348A1" w14:paraId="573013DD" w14:textId="77777777" w:rsidTr="0092321C">
        <w:trPr>
          <w:gridAfter w:val="1"/>
          <w:wAfter w:w="11" w:type="dxa"/>
          <w:cantSplit/>
          <w:jc w:val="center"/>
        </w:trPr>
        <w:tc>
          <w:tcPr>
            <w:tcW w:w="9896" w:type="dxa"/>
            <w:tcBorders>
              <w:top w:val="nil"/>
              <w:left w:val="nil"/>
              <w:bottom w:val="nil"/>
              <w:right w:val="nil"/>
            </w:tcBorders>
            <w:shd w:val="clear" w:color="auto" w:fill="FFFFCC"/>
          </w:tcPr>
          <w:p w14:paraId="6C997BD2" w14:textId="77777777" w:rsidR="009D55EA" w:rsidRPr="00E348A1" w:rsidRDefault="009D55EA" w:rsidP="00FA5B51">
            <w:pPr>
              <w:jc w:val="left"/>
              <w:rPr>
                <w:rFonts w:ascii="Arial Narrow" w:hAnsi="Arial Narrow" w:cs="Arial Narrow"/>
                <w:sz w:val="20"/>
                <w:szCs w:val="20"/>
              </w:rPr>
            </w:pPr>
            <w:r w:rsidRPr="00E348A1">
              <w:rPr>
                <w:rStyle w:val="PlaceholderText"/>
                <w:rFonts w:ascii="Arial Narrow" w:hAnsi="Arial Narrow"/>
              </w:rPr>
              <w:t>Click here to enter text.</w:t>
            </w:r>
          </w:p>
        </w:tc>
      </w:tr>
      <w:tr w:rsidR="009D55EA" w:rsidRPr="00E348A1" w14:paraId="6C2FADBF" w14:textId="77777777" w:rsidTr="0092321C">
        <w:trPr>
          <w:cantSplit/>
          <w:jc w:val="center"/>
        </w:trPr>
        <w:tc>
          <w:tcPr>
            <w:tcW w:w="9907" w:type="dxa"/>
            <w:gridSpan w:val="2"/>
            <w:tcBorders>
              <w:top w:val="nil"/>
              <w:left w:val="nil"/>
              <w:right w:val="nil"/>
            </w:tcBorders>
          </w:tcPr>
          <w:p w14:paraId="6A76D754" w14:textId="77777777" w:rsidR="009D55EA" w:rsidRPr="00E348A1" w:rsidRDefault="009D55EA" w:rsidP="00E348A1">
            <w:pPr>
              <w:spacing w:after="0"/>
              <w:jc w:val="left"/>
              <w:rPr>
                <w:rFonts w:ascii="Arial Narrow" w:hAnsi="Arial Narrow" w:cs="Times New Roman"/>
                <w:sz w:val="16"/>
                <w:szCs w:val="16"/>
              </w:rPr>
            </w:pPr>
          </w:p>
        </w:tc>
      </w:tr>
    </w:tbl>
    <w:p w14:paraId="5BBFA60A" w14:textId="1770438A" w:rsidR="009D55EA" w:rsidRPr="00E348A1" w:rsidRDefault="009D55EA"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9D55EA" w:rsidRPr="00E348A1" w14:paraId="022DE0E5" w14:textId="77777777" w:rsidTr="0092321C">
        <w:trPr>
          <w:cantSplit/>
          <w:tblHeader/>
          <w:jc w:val="center"/>
        </w:trPr>
        <w:tc>
          <w:tcPr>
            <w:tcW w:w="9936" w:type="dxa"/>
            <w:tcBorders>
              <w:top w:val="nil"/>
              <w:left w:val="nil"/>
              <w:bottom w:val="nil"/>
              <w:right w:val="nil"/>
            </w:tcBorders>
            <w:shd w:val="clear" w:color="auto" w:fill="92CDDC"/>
          </w:tcPr>
          <w:p w14:paraId="301DCC28" w14:textId="77777777" w:rsidR="009D55EA" w:rsidRPr="00E348A1" w:rsidRDefault="009D55EA" w:rsidP="00E348A1">
            <w:pPr>
              <w:pStyle w:val="ProposalTableHeading"/>
              <w:numPr>
                <w:ilvl w:val="0"/>
                <w:numId w:val="3"/>
              </w:numPr>
              <w:spacing w:before="0" w:after="0"/>
              <w:ind w:left="630" w:hanging="630"/>
            </w:pPr>
            <w:r w:rsidRPr="00E348A1">
              <w:t xml:space="preserve">DIR Registration </w:t>
            </w:r>
          </w:p>
        </w:tc>
      </w:tr>
      <w:tr w:rsidR="009D55EA" w:rsidRPr="00E348A1" w14:paraId="27B102E5" w14:textId="77777777" w:rsidTr="007422B9">
        <w:trPr>
          <w:cantSplit/>
          <w:trHeight w:val="549"/>
          <w:tblHeader/>
          <w:jc w:val="center"/>
        </w:trPr>
        <w:tc>
          <w:tcPr>
            <w:tcW w:w="9936" w:type="dxa"/>
            <w:tcBorders>
              <w:top w:val="nil"/>
              <w:left w:val="nil"/>
              <w:bottom w:val="nil"/>
              <w:right w:val="nil"/>
            </w:tcBorders>
          </w:tcPr>
          <w:p w14:paraId="351953CF" w14:textId="77777777" w:rsidR="009D55EA" w:rsidRPr="00E348A1" w:rsidRDefault="009D55EA" w:rsidP="009A05AA">
            <w:pPr>
              <w:spacing w:after="0"/>
              <w:rPr>
                <w:rFonts w:ascii="Arial Narrow" w:hAnsi="Arial Narrow" w:cs="Arial Narrow"/>
                <w:sz w:val="20"/>
                <w:szCs w:val="20"/>
              </w:rPr>
            </w:pPr>
            <w:r w:rsidRPr="00E348A1">
              <w:rPr>
                <w:rFonts w:ascii="Arial Narrow" w:hAnsi="Arial Narrow" w:cs="Arial Narrow"/>
                <w:sz w:val="20"/>
                <w:szCs w:val="20"/>
              </w:rPr>
              <w:t>Please acknowledge that you, and all proposed subcontractors, are registered with the California Department of Industrial Relations (DIR) and will hold a current DIR registration number from the time of contract award throughout the completion of installation.</w:t>
            </w:r>
          </w:p>
        </w:tc>
      </w:tr>
      <w:tr w:rsidR="009D55EA" w:rsidRPr="00E348A1" w14:paraId="50A2C59D" w14:textId="77777777" w:rsidTr="0092321C">
        <w:trPr>
          <w:cantSplit/>
          <w:jc w:val="center"/>
        </w:trPr>
        <w:tc>
          <w:tcPr>
            <w:tcW w:w="9936" w:type="dxa"/>
            <w:tcBorders>
              <w:top w:val="nil"/>
              <w:left w:val="nil"/>
              <w:bottom w:val="nil"/>
              <w:right w:val="nil"/>
            </w:tcBorders>
            <w:shd w:val="clear" w:color="auto" w:fill="FFFFCC"/>
          </w:tcPr>
          <w:p w14:paraId="4CC8DBBD" w14:textId="77777777" w:rsidR="009D55EA" w:rsidRPr="00E348A1" w:rsidRDefault="009D55EA" w:rsidP="00FA5B51">
            <w:pPr>
              <w:jc w:val="left"/>
              <w:rPr>
                <w:rFonts w:ascii="Arial Narrow" w:hAnsi="Arial Narrow"/>
                <w:sz w:val="20"/>
              </w:rPr>
            </w:pPr>
            <w:r w:rsidRPr="00E348A1">
              <w:rPr>
                <w:rStyle w:val="PlaceholderText"/>
                <w:rFonts w:ascii="Arial Narrow" w:hAnsi="Arial Narrow"/>
              </w:rPr>
              <w:t>Click here to enter text.</w:t>
            </w:r>
          </w:p>
        </w:tc>
      </w:tr>
      <w:tr w:rsidR="009D55EA" w:rsidRPr="00E348A1" w14:paraId="55A91B9D" w14:textId="77777777" w:rsidTr="0092321C">
        <w:trPr>
          <w:cantSplit/>
          <w:jc w:val="center"/>
        </w:trPr>
        <w:tc>
          <w:tcPr>
            <w:tcW w:w="9936" w:type="dxa"/>
            <w:tcBorders>
              <w:top w:val="nil"/>
              <w:left w:val="nil"/>
              <w:right w:val="nil"/>
            </w:tcBorders>
          </w:tcPr>
          <w:p w14:paraId="0F83FDB7" w14:textId="77777777" w:rsidR="009D55EA" w:rsidRPr="00E348A1" w:rsidRDefault="009D55EA" w:rsidP="00E348A1">
            <w:pPr>
              <w:spacing w:after="0"/>
              <w:jc w:val="left"/>
              <w:rPr>
                <w:rFonts w:ascii="Arial Narrow" w:hAnsi="Arial Narrow" w:cs="Times New Roman"/>
                <w:sz w:val="16"/>
                <w:szCs w:val="16"/>
              </w:rPr>
            </w:pPr>
          </w:p>
        </w:tc>
      </w:tr>
    </w:tbl>
    <w:p w14:paraId="53953079" w14:textId="77777777" w:rsidR="009D55EA" w:rsidRPr="00E348A1" w:rsidRDefault="009D55EA" w:rsidP="00E348A1">
      <w:pPr>
        <w:spacing w:after="0"/>
        <w:rPr>
          <w:rFonts w:ascii="Arial Narrow" w:hAnsi="Arial Narrow" w:cs="Times New Roma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9D55EA" w:rsidRPr="00E348A1" w14:paraId="24A2D2E0" w14:textId="77777777" w:rsidTr="0092321C">
        <w:trPr>
          <w:cantSplit/>
          <w:tblHeader/>
          <w:jc w:val="center"/>
        </w:trPr>
        <w:tc>
          <w:tcPr>
            <w:tcW w:w="9936" w:type="dxa"/>
            <w:tcBorders>
              <w:top w:val="nil"/>
              <w:left w:val="nil"/>
              <w:bottom w:val="nil"/>
              <w:right w:val="nil"/>
            </w:tcBorders>
            <w:shd w:val="clear" w:color="auto" w:fill="92CDDC"/>
          </w:tcPr>
          <w:p w14:paraId="1D717504" w14:textId="77777777" w:rsidR="009D55EA" w:rsidRPr="00E348A1" w:rsidRDefault="009D55EA" w:rsidP="00E348A1">
            <w:pPr>
              <w:pStyle w:val="ProposalTableHeading"/>
              <w:numPr>
                <w:ilvl w:val="0"/>
                <w:numId w:val="3"/>
              </w:numPr>
              <w:spacing w:before="0" w:after="0"/>
              <w:ind w:left="630" w:hanging="630"/>
            </w:pPr>
            <w:bookmarkStart w:id="3" w:name="_Hlk109819054"/>
            <w:r w:rsidRPr="00E348A1">
              <w:t>Proof of Insurance</w:t>
            </w:r>
          </w:p>
        </w:tc>
      </w:tr>
      <w:tr w:rsidR="009D55EA" w:rsidRPr="00E348A1" w14:paraId="046A3F87" w14:textId="77777777" w:rsidTr="007422B9">
        <w:trPr>
          <w:cantSplit/>
          <w:trHeight w:val="549"/>
          <w:tblHeader/>
          <w:jc w:val="center"/>
        </w:trPr>
        <w:tc>
          <w:tcPr>
            <w:tcW w:w="9936" w:type="dxa"/>
            <w:tcBorders>
              <w:top w:val="nil"/>
              <w:left w:val="nil"/>
              <w:bottom w:val="nil"/>
              <w:right w:val="nil"/>
            </w:tcBorders>
          </w:tcPr>
          <w:p w14:paraId="1580AC9A" w14:textId="3BBA5DDC" w:rsidR="009D55EA" w:rsidRPr="00385F84" w:rsidRDefault="009D55EA" w:rsidP="009A05AA">
            <w:pPr>
              <w:spacing w:after="0"/>
              <w:rPr>
                <w:rFonts w:ascii="Arial Narrow" w:hAnsi="Arial Narrow" w:cs="Arial Narrow"/>
                <w:sz w:val="20"/>
                <w:szCs w:val="20"/>
              </w:rPr>
            </w:pPr>
            <w:r w:rsidRPr="00385F84">
              <w:rPr>
                <w:rFonts w:ascii="Arial Narrow" w:hAnsi="Arial Narrow" w:cs="Arial Narrow"/>
                <w:sz w:val="20"/>
                <w:szCs w:val="20"/>
              </w:rPr>
              <w:t>Please acknowledge that you meet and will utilize installation contractor(s) who can meet the insurance requirements set forth in Attachment A</w:t>
            </w:r>
            <w:r w:rsidR="00385F84" w:rsidRPr="00385F84">
              <w:rPr>
                <w:rFonts w:ascii="Arial Narrow" w:hAnsi="Arial Narrow" w:cs="Arial Narrow"/>
                <w:sz w:val="20"/>
                <w:szCs w:val="20"/>
              </w:rPr>
              <w:t>.</w:t>
            </w:r>
            <w:r w:rsidRPr="00385F84">
              <w:rPr>
                <w:rFonts w:ascii="Arial Narrow" w:hAnsi="Arial Narrow" w:cs="Arial Narrow"/>
                <w:sz w:val="20"/>
                <w:szCs w:val="20"/>
              </w:rPr>
              <w:t xml:space="preserve">1, Design-Build Contract. </w:t>
            </w:r>
          </w:p>
        </w:tc>
      </w:tr>
      <w:tr w:rsidR="009D55EA" w:rsidRPr="00E348A1" w14:paraId="4450B65B" w14:textId="77777777" w:rsidTr="0092321C">
        <w:trPr>
          <w:cantSplit/>
          <w:jc w:val="center"/>
        </w:trPr>
        <w:tc>
          <w:tcPr>
            <w:tcW w:w="9936" w:type="dxa"/>
            <w:tcBorders>
              <w:top w:val="nil"/>
              <w:left w:val="nil"/>
              <w:bottom w:val="nil"/>
              <w:right w:val="nil"/>
            </w:tcBorders>
            <w:shd w:val="clear" w:color="auto" w:fill="FFFFCC"/>
          </w:tcPr>
          <w:p w14:paraId="7B13DEA1" w14:textId="77777777" w:rsidR="009D55EA" w:rsidRPr="00E348A1" w:rsidRDefault="009D55EA" w:rsidP="00FA5B51">
            <w:pPr>
              <w:jc w:val="left"/>
              <w:rPr>
                <w:rFonts w:ascii="Arial Narrow" w:hAnsi="Arial Narrow"/>
                <w:sz w:val="20"/>
              </w:rPr>
            </w:pPr>
            <w:r w:rsidRPr="00E348A1">
              <w:rPr>
                <w:rStyle w:val="PlaceholderText"/>
                <w:rFonts w:ascii="Arial Narrow" w:hAnsi="Arial Narrow"/>
              </w:rPr>
              <w:t>Click here to enter text.</w:t>
            </w:r>
          </w:p>
        </w:tc>
      </w:tr>
      <w:tr w:rsidR="009D55EA" w:rsidRPr="00E348A1" w14:paraId="670CEE8D" w14:textId="77777777" w:rsidTr="0092321C">
        <w:trPr>
          <w:cantSplit/>
          <w:jc w:val="center"/>
        </w:trPr>
        <w:tc>
          <w:tcPr>
            <w:tcW w:w="9936" w:type="dxa"/>
            <w:tcBorders>
              <w:top w:val="nil"/>
              <w:left w:val="nil"/>
              <w:right w:val="nil"/>
            </w:tcBorders>
          </w:tcPr>
          <w:p w14:paraId="6770A23D" w14:textId="77777777" w:rsidR="009D55EA" w:rsidRPr="00E348A1" w:rsidRDefault="009D55EA" w:rsidP="00E348A1">
            <w:pPr>
              <w:spacing w:after="0"/>
              <w:jc w:val="left"/>
              <w:rPr>
                <w:rFonts w:ascii="Arial Narrow" w:hAnsi="Arial Narrow" w:cs="Times New Roman"/>
                <w:sz w:val="16"/>
                <w:szCs w:val="16"/>
              </w:rPr>
            </w:pPr>
          </w:p>
        </w:tc>
      </w:tr>
      <w:bookmarkEnd w:id="3"/>
    </w:tbl>
    <w:p w14:paraId="6B5431EB" w14:textId="77777777" w:rsidR="009E46F4" w:rsidRPr="00E348A1" w:rsidRDefault="009E46F4" w:rsidP="00E348A1">
      <w:pPr>
        <w:spacing w:after="0"/>
        <w:rPr>
          <w:rFonts w:ascii="Arial Narrow" w:hAnsi="Arial Narrow" w:cs="Times New Roman"/>
        </w:rPr>
      </w:pPr>
    </w:p>
    <w:p w14:paraId="70DBE8F4" w14:textId="728CF43B" w:rsidR="009E46F4" w:rsidRDefault="00745D9F" w:rsidP="00E348A1">
      <w:pPr>
        <w:keepNext/>
        <w:spacing w:after="0"/>
        <w:rPr>
          <w:rFonts w:ascii="Arial Narrow" w:hAnsi="Arial Narrow"/>
          <w:sz w:val="36"/>
          <w:szCs w:val="36"/>
          <w:u w:val="single"/>
        </w:rPr>
      </w:pPr>
      <w:r w:rsidRPr="00E348A1">
        <w:rPr>
          <w:rFonts w:ascii="Arial Narrow" w:hAnsi="Arial Narrow"/>
          <w:sz w:val="36"/>
          <w:szCs w:val="36"/>
          <w:u w:val="single"/>
        </w:rPr>
        <w:t>Recent Experience</w:t>
      </w:r>
      <w:r w:rsidR="009E46F4" w:rsidRPr="00E348A1">
        <w:rPr>
          <w:rFonts w:ascii="Arial Narrow" w:hAnsi="Arial Narrow"/>
          <w:sz w:val="36"/>
          <w:szCs w:val="36"/>
          <w:u w:val="single"/>
        </w:rPr>
        <w:t xml:space="preserve"> &amp; Legal History</w:t>
      </w:r>
    </w:p>
    <w:p w14:paraId="7EE3C7A7" w14:textId="77777777" w:rsidR="00E348A1" w:rsidRPr="00E348A1" w:rsidRDefault="00E348A1" w:rsidP="00E348A1">
      <w:pPr>
        <w:keepNext/>
        <w:spacing w:after="0"/>
        <w:rPr>
          <w:rFonts w:ascii="Arial Narrow" w:hAnsi="Arial Narrow"/>
          <w:sz w:val="20"/>
          <w:szCs w:val="20"/>
          <w:u w:val="single"/>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9E46F4" w:rsidRPr="00E348A1" w14:paraId="3E334738" w14:textId="77777777" w:rsidTr="008129BC">
        <w:trPr>
          <w:cantSplit/>
          <w:tblHeader/>
          <w:jc w:val="center"/>
        </w:trPr>
        <w:tc>
          <w:tcPr>
            <w:tcW w:w="9936" w:type="dxa"/>
            <w:tcBorders>
              <w:top w:val="nil"/>
              <w:left w:val="nil"/>
              <w:bottom w:val="nil"/>
              <w:right w:val="nil"/>
            </w:tcBorders>
            <w:shd w:val="clear" w:color="auto" w:fill="92CDDC"/>
          </w:tcPr>
          <w:p w14:paraId="182AD4D2" w14:textId="3D286BCF" w:rsidR="009E46F4" w:rsidRPr="00E348A1" w:rsidRDefault="009E46F4" w:rsidP="00E348A1">
            <w:pPr>
              <w:pStyle w:val="ProposalTableHeading"/>
              <w:numPr>
                <w:ilvl w:val="0"/>
                <w:numId w:val="3"/>
              </w:numPr>
              <w:tabs>
                <w:tab w:val="clear" w:pos="630"/>
              </w:tabs>
              <w:spacing w:before="0" w:after="0"/>
              <w:ind w:left="614" w:hanging="614"/>
            </w:pPr>
            <w:r w:rsidRPr="00E348A1">
              <w:t xml:space="preserve">Recent Project Experience </w:t>
            </w:r>
          </w:p>
        </w:tc>
      </w:tr>
      <w:tr w:rsidR="009E46F4" w:rsidRPr="00E348A1" w14:paraId="419C398B" w14:textId="77777777" w:rsidTr="00856994">
        <w:trPr>
          <w:cantSplit/>
          <w:trHeight w:val="801"/>
          <w:tblHeader/>
          <w:jc w:val="center"/>
        </w:trPr>
        <w:tc>
          <w:tcPr>
            <w:tcW w:w="9936" w:type="dxa"/>
            <w:tcBorders>
              <w:top w:val="nil"/>
              <w:left w:val="nil"/>
              <w:bottom w:val="nil"/>
              <w:right w:val="nil"/>
            </w:tcBorders>
          </w:tcPr>
          <w:p w14:paraId="503FFB65" w14:textId="7E63F54E" w:rsidR="009E46F4" w:rsidRPr="00E348A1" w:rsidRDefault="00856994" w:rsidP="00856994">
            <w:pPr>
              <w:rPr>
                <w:rFonts w:ascii="Arial Narrow" w:hAnsi="Arial Narrow" w:cs="Arial Narrow"/>
                <w:sz w:val="20"/>
                <w:szCs w:val="20"/>
              </w:rPr>
            </w:pPr>
            <w:bookmarkStart w:id="4" w:name="_Hlk109897320"/>
            <w:r w:rsidRPr="00DF50F5">
              <w:rPr>
                <w:rFonts w:ascii="Arial Narrow" w:hAnsi="Arial Narrow" w:cs="Times New Roman"/>
                <w:sz w:val="20"/>
                <w:szCs w:val="20"/>
              </w:rPr>
              <w:t xml:space="preserve">Provide </w:t>
            </w:r>
            <w:r>
              <w:rPr>
                <w:rFonts w:ascii="Arial Narrow" w:hAnsi="Arial Narrow" w:cs="Times New Roman"/>
                <w:sz w:val="20"/>
                <w:szCs w:val="20"/>
              </w:rPr>
              <w:t xml:space="preserve">at least two (2) examples of </w:t>
            </w:r>
            <w:r w:rsidRPr="00DF50F5">
              <w:rPr>
                <w:rFonts w:ascii="Arial Narrow" w:hAnsi="Arial Narrow" w:cs="Times New Roman"/>
                <w:sz w:val="20"/>
                <w:szCs w:val="20"/>
              </w:rPr>
              <w:t xml:space="preserve">recent experience </w:t>
            </w:r>
            <w:r>
              <w:rPr>
                <w:rFonts w:ascii="Arial Narrow" w:hAnsi="Arial Narrow" w:cs="Times New Roman"/>
                <w:sz w:val="20"/>
                <w:szCs w:val="20"/>
              </w:rPr>
              <w:t xml:space="preserve">within the last three (3) years of similar type projects.  </w:t>
            </w:r>
            <w:r w:rsidRPr="00DF50F5">
              <w:rPr>
                <w:rFonts w:ascii="Arial Narrow" w:hAnsi="Arial Narrow" w:cs="Times New Roman"/>
                <w:sz w:val="20"/>
                <w:szCs w:val="20"/>
              </w:rPr>
              <w:t xml:space="preserve">K-12 school and/or public </w:t>
            </w:r>
            <w:r>
              <w:rPr>
                <w:rFonts w:ascii="Arial Narrow" w:hAnsi="Arial Narrow" w:cs="Times New Roman"/>
                <w:sz w:val="20"/>
                <w:szCs w:val="20"/>
              </w:rPr>
              <w:t>agencies</w:t>
            </w:r>
            <w:r w:rsidRPr="00DF50F5">
              <w:rPr>
                <w:rFonts w:ascii="Arial Narrow" w:hAnsi="Arial Narrow" w:cs="Times New Roman"/>
                <w:sz w:val="20"/>
                <w:szCs w:val="20"/>
              </w:rPr>
              <w:t xml:space="preserve"> completed in the State of California</w:t>
            </w:r>
            <w:r>
              <w:rPr>
                <w:rFonts w:ascii="Arial Narrow" w:hAnsi="Arial Narrow" w:cs="Times New Roman"/>
                <w:sz w:val="20"/>
                <w:szCs w:val="20"/>
              </w:rPr>
              <w:t xml:space="preserve"> preferred</w:t>
            </w:r>
            <w:r w:rsidRPr="00DF50F5">
              <w:rPr>
                <w:rFonts w:ascii="Arial Narrow" w:hAnsi="Arial Narrow" w:cs="Times New Roman"/>
                <w:sz w:val="20"/>
                <w:szCs w:val="20"/>
              </w:rPr>
              <w:t xml:space="preserve">. </w:t>
            </w:r>
            <w:r>
              <w:rPr>
                <w:rFonts w:ascii="Arial Narrow" w:hAnsi="Arial Narrow" w:cs="Times New Roman"/>
                <w:sz w:val="20"/>
                <w:szCs w:val="20"/>
              </w:rPr>
              <w:t xml:space="preserve"> </w:t>
            </w:r>
            <w:r w:rsidRPr="00DF50F5">
              <w:rPr>
                <w:rFonts w:ascii="Arial Narrow" w:hAnsi="Arial Narrow" w:cs="Times New Roman"/>
                <w:sz w:val="20"/>
                <w:szCs w:val="20"/>
              </w:rPr>
              <w:t>Include typ</w:t>
            </w:r>
            <w:r>
              <w:rPr>
                <w:rFonts w:ascii="Arial Narrow" w:hAnsi="Arial Narrow" w:cs="Times New Roman"/>
                <w:sz w:val="20"/>
                <w:szCs w:val="20"/>
              </w:rPr>
              <w:t>e and</w:t>
            </w:r>
            <w:r w:rsidRPr="00DF50F5">
              <w:rPr>
                <w:rFonts w:ascii="Arial Narrow" w:hAnsi="Arial Narrow" w:cs="Times New Roman"/>
                <w:sz w:val="20"/>
                <w:szCs w:val="20"/>
              </w:rPr>
              <w:t xml:space="preserve"> scope of work</w:t>
            </w:r>
            <w:r>
              <w:rPr>
                <w:rFonts w:ascii="Arial Narrow" w:hAnsi="Arial Narrow" w:cs="Times New Roman"/>
                <w:sz w:val="20"/>
                <w:szCs w:val="20"/>
              </w:rPr>
              <w:t>,</w:t>
            </w:r>
            <w:r w:rsidRPr="00DF50F5">
              <w:rPr>
                <w:rFonts w:ascii="Arial Narrow" w:hAnsi="Arial Narrow" w:cs="Times New Roman"/>
                <w:sz w:val="20"/>
                <w:szCs w:val="20"/>
              </w:rPr>
              <w:t xml:space="preserve"> year completed, and </w:t>
            </w:r>
            <w:r>
              <w:rPr>
                <w:rFonts w:ascii="Arial Narrow" w:hAnsi="Arial Narrow" w:cs="Times New Roman"/>
                <w:sz w:val="20"/>
                <w:szCs w:val="20"/>
              </w:rPr>
              <w:t xml:space="preserve">total </w:t>
            </w:r>
            <w:r w:rsidRPr="00DF50F5">
              <w:rPr>
                <w:rFonts w:ascii="Arial Narrow" w:hAnsi="Arial Narrow" w:cs="Times New Roman"/>
                <w:sz w:val="20"/>
                <w:szCs w:val="20"/>
              </w:rPr>
              <w:t>cost for each of the project</w:t>
            </w:r>
            <w:r>
              <w:rPr>
                <w:rFonts w:ascii="Arial Narrow" w:hAnsi="Arial Narrow" w:cs="Times New Roman"/>
                <w:sz w:val="20"/>
                <w:szCs w:val="20"/>
              </w:rPr>
              <w:t>s</w:t>
            </w:r>
            <w:r w:rsidRPr="00DF50F5">
              <w:rPr>
                <w:rFonts w:ascii="Arial Narrow" w:hAnsi="Arial Narrow" w:cs="Times New Roman"/>
                <w:sz w:val="20"/>
                <w:szCs w:val="20"/>
              </w:rPr>
              <w:t>.</w:t>
            </w:r>
            <w:bookmarkEnd w:id="4"/>
          </w:p>
        </w:tc>
      </w:tr>
      <w:tr w:rsidR="009E46F4" w:rsidRPr="00E348A1" w14:paraId="557D7C35" w14:textId="77777777" w:rsidTr="008129BC">
        <w:trPr>
          <w:cantSplit/>
          <w:jc w:val="center"/>
        </w:trPr>
        <w:tc>
          <w:tcPr>
            <w:tcW w:w="9936" w:type="dxa"/>
            <w:tcBorders>
              <w:top w:val="nil"/>
              <w:left w:val="nil"/>
              <w:bottom w:val="nil"/>
              <w:right w:val="nil"/>
            </w:tcBorders>
            <w:shd w:val="clear" w:color="auto" w:fill="FFFFCC"/>
          </w:tcPr>
          <w:p w14:paraId="215859E5" w14:textId="77777777" w:rsidR="009E46F4" w:rsidRPr="00E348A1" w:rsidRDefault="009E46F4" w:rsidP="00FA5B51">
            <w:pPr>
              <w:jc w:val="left"/>
              <w:rPr>
                <w:rFonts w:ascii="Arial Narrow" w:hAnsi="Arial Narrow"/>
                <w:sz w:val="20"/>
              </w:rPr>
            </w:pPr>
            <w:r w:rsidRPr="00E348A1">
              <w:rPr>
                <w:rStyle w:val="PlaceholderText"/>
                <w:rFonts w:ascii="Arial Narrow" w:hAnsi="Arial Narrow"/>
              </w:rPr>
              <w:t>Click here to enter text.</w:t>
            </w:r>
          </w:p>
        </w:tc>
      </w:tr>
    </w:tbl>
    <w:p w14:paraId="098C73EC" w14:textId="77777777" w:rsidR="009E46F4" w:rsidRPr="00E348A1" w:rsidRDefault="009E46F4" w:rsidP="00E348A1">
      <w:pPr>
        <w:spacing w:after="0"/>
        <w:rPr>
          <w:rFonts w:ascii="Arial Narrow" w:hAnsi="Arial Narrow" w:cs="Times New Roman"/>
          <w:highlight w:val="gree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A764DE" w:rsidRPr="00E348A1" w14:paraId="270335F0" w14:textId="77777777" w:rsidTr="008129BC">
        <w:trPr>
          <w:cantSplit/>
          <w:tblHeader/>
          <w:jc w:val="center"/>
        </w:trPr>
        <w:tc>
          <w:tcPr>
            <w:tcW w:w="9936" w:type="dxa"/>
            <w:tcBorders>
              <w:top w:val="nil"/>
              <w:left w:val="nil"/>
              <w:bottom w:val="nil"/>
              <w:right w:val="nil"/>
            </w:tcBorders>
            <w:shd w:val="clear" w:color="auto" w:fill="92CDDC"/>
          </w:tcPr>
          <w:p w14:paraId="23950590" w14:textId="4B29EBC5" w:rsidR="00A764DE" w:rsidRPr="00E348A1" w:rsidRDefault="00E348A1" w:rsidP="00E348A1">
            <w:pPr>
              <w:pStyle w:val="ProposalTableHeading"/>
              <w:numPr>
                <w:ilvl w:val="0"/>
                <w:numId w:val="3"/>
              </w:numPr>
              <w:tabs>
                <w:tab w:val="clear" w:pos="630"/>
              </w:tabs>
              <w:spacing w:before="0" w:after="0"/>
              <w:ind w:left="614" w:hanging="614"/>
            </w:pPr>
            <w:r w:rsidRPr="00E348A1">
              <w:lastRenderedPageBreak/>
              <w:t>Claim/Litigation/Arbitration History</w:t>
            </w:r>
          </w:p>
        </w:tc>
      </w:tr>
      <w:tr w:rsidR="00A764DE" w:rsidRPr="00E348A1" w14:paraId="42450CF2" w14:textId="77777777" w:rsidTr="007422B9">
        <w:trPr>
          <w:cantSplit/>
          <w:trHeight w:val="2601"/>
          <w:tblHeader/>
          <w:jc w:val="center"/>
        </w:trPr>
        <w:tc>
          <w:tcPr>
            <w:tcW w:w="9936" w:type="dxa"/>
            <w:tcBorders>
              <w:top w:val="nil"/>
              <w:left w:val="nil"/>
              <w:bottom w:val="nil"/>
              <w:right w:val="nil"/>
            </w:tcBorders>
          </w:tcPr>
          <w:p w14:paraId="0FA05A7A" w14:textId="75B10E80" w:rsidR="00E348A1" w:rsidRPr="00086DD5" w:rsidRDefault="00E348A1" w:rsidP="009A05AA">
            <w:pPr>
              <w:spacing w:after="0"/>
              <w:rPr>
                <w:rFonts w:ascii="Arial Narrow" w:hAnsi="Arial Narrow" w:cs="Times New Roman"/>
                <w:sz w:val="20"/>
                <w:szCs w:val="20"/>
              </w:rPr>
            </w:pPr>
            <w:bookmarkStart w:id="5" w:name="_Hlk109897354"/>
            <w:r w:rsidRPr="00086DD5">
              <w:rPr>
                <w:rFonts w:ascii="Arial Narrow" w:hAnsi="Arial Narrow" w:cs="Times New Roman"/>
                <w:sz w:val="20"/>
                <w:szCs w:val="20"/>
              </w:rPr>
              <w:t>List all claims, lawsuits or arbitrations (whether settled or adjudicated) filed by the following relating to professional services. A claim is defined as a demand for payment that is disputed. A lawsuit is an actual complaint filed in court. Arbitration is an alternative dispute resolution in which a neutral third party renders a decision after a hearing in which both sides have an opportunity to be heard.</w:t>
            </w:r>
          </w:p>
          <w:p w14:paraId="15BBA4F5" w14:textId="77777777" w:rsidR="00E348A1" w:rsidRPr="00086DD5" w:rsidRDefault="00E348A1" w:rsidP="009A05AA">
            <w:pPr>
              <w:spacing w:after="0"/>
              <w:ind w:left="524"/>
              <w:rPr>
                <w:rFonts w:ascii="Arial Narrow" w:hAnsi="Arial Narrow" w:cs="Arial Narrow"/>
                <w:sz w:val="20"/>
                <w:szCs w:val="20"/>
              </w:rPr>
            </w:pPr>
            <w:r w:rsidRPr="00086DD5">
              <w:rPr>
                <w:rFonts w:ascii="Arial Narrow" w:hAnsi="Arial Narrow" w:cs="Arial Narrow"/>
                <w:sz w:val="20"/>
                <w:szCs w:val="20"/>
              </w:rPr>
              <w:t>a. On behalf of your firm, in the last five (5) years related to professional services, including but not limited to, against a client for whom you performed professional services.</w:t>
            </w:r>
          </w:p>
          <w:p w14:paraId="5AB40C0A" w14:textId="77777777" w:rsidR="00E348A1" w:rsidRPr="00086DD5" w:rsidRDefault="00E348A1" w:rsidP="009A05AA">
            <w:pPr>
              <w:spacing w:after="0"/>
              <w:ind w:left="524"/>
              <w:rPr>
                <w:rFonts w:ascii="Arial Narrow" w:hAnsi="Arial Narrow" w:cs="Arial Narrow"/>
                <w:sz w:val="20"/>
                <w:szCs w:val="20"/>
              </w:rPr>
            </w:pPr>
            <w:r w:rsidRPr="00086DD5">
              <w:rPr>
                <w:rFonts w:ascii="Arial Narrow" w:hAnsi="Arial Narrow" w:cs="Arial Narrow"/>
                <w:sz w:val="20"/>
                <w:szCs w:val="20"/>
              </w:rPr>
              <w:t>b. Against your firm, in the last five (5) years related to professional services, including but not limited to, a client for whom you performed professional services.</w:t>
            </w:r>
          </w:p>
          <w:p w14:paraId="483ECEF3" w14:textId="77777777" w:rsidR="00E348A1" w:rsidRPr="00086DD5" w:rsidRDefault="00E348A1" w:rsidP="009A05AA">
            <w:pPr>
              <w:spacing w:after="0"/>
              <w:ind w:left="524"/>
              <w:rPr>
                <w:rFonts w:ascii="Arial Narrow" w:hAnsi="Arial Narrow" w:cs="Arial Narrow"/>
                <w:sz w:val="20"/>
                <w:szCs w:val="20"/>
              </w:rPr>
            </w:pPr>
            <w:r w:rsidRPr="00086DD5">
              <w:rPr>
                <w:rFonts w:ascii="Arial Narrow" w:hAnsi="Arial Narrow" w:cs="Arial Narrow"/>
                <w:sz w:val="20"/>
                <w:szCs w:val="20"/>
              </w:rPr>
              <w:t>c. On behalf of or against your firm, or on behalf or against any project staff, involving the District or any District employee acting in the course of work as a District employee.</w:t>
            </w:r>
          </w:p>
          <w:p w14:paraId="4138FCBF" w14:textId="2C9608A9" w:rsidR="00E348A1" w:rsidRPr="00E348A1" w:rsidRDefault="00E348A1" w:rsidP="009A05AA">
            <w:pPr>
              <w:spacing w:after="0"/>
              <w:ind w:left="524"/>
              <w:rPr>
                <w:rFonts w:ascii="Arial Narrow" w:hAnsi="Arial Narrow" w:cs="Arial Narrow"/>
                <w:sz w:val="20"/>
                <w:szCs w:val="20"/>
                <w:highlight w:val="green"/>
              </w:rPr>
            </w:pPr>
            <w:r w:rsidRPr="00086DD5">
              <w:rPr>
                <w:rFonts w:ascii="Arial Narrow" w:hAnsi="Arial Narrow" w:cs="Arial Narrow"/>
                <w:sz w:val="20"/>
                <w:szCs w:val="20"/>
              </w:rPr>
              <w:t>d. Claims history for the past three years with demands made and whether paid by Proposer firm or by a third party insurer. Proposer must specify any amount paid and why.</w:t>
            </w:r>
            <w:bookmarkEnd w:id="5"/>
          </w:p>
        </w:tc>
      </w:tr>
      <w:tr w:rsidR="00A764DE" w:rsidRPr="00E348A1" w14:paraId="397C1427" w14:textId="77777777" w:rsidTr="008129BC">
        <w:trPr>
          <w:cantSplit/>
          <w:jc w:val="center"/>
        </w:trPr>
        <w:tc>
          <w:tcPr>
            <w:tcW w:w="9936" w:type="dxa"/>
            <w:tcBorders>
              <w:top w:val="nil"/>
              <w:left w:val="nil"/>
              <w:bottom w:val="nil"/>
              <w:right w:val="nil"/>
            </w:tcBorders>
            <w:shd w:val="clear" w:color="auto" w:fill="FFFFCC"/>
          </w:tcPr>
          <w:p w14:paraId="6E0E666B" w14:textId="77777777" w:rsidR="00A764DE" w:rsidRPr="00E348A1" w:rsidRDefault="00A764DE" w:rsidP="00FA5B51">
            <w:pPr>
              <w:jc w:val="left"/>
              <w:rPr>
                <w:rFonts w:ascii="Arial Narrow" w:hAnsi="Arial Narrow"/>
                <w:sz w:val="20"/>
              </w:rPr>
            </w:pPr>
            <w:r w:rsidRPr="00E348A1">
              <w:rPr>
                <w:rStyle w:val="PlaceholderText"/>
                <w:rFonts w:ascii="Arial Narrow" w:hAnsi="Arial Narrow"/>
              </w:rPr>
              <w:t>Click here to enter text.</w:t>
            </w:r>
          </w:p>
        </w:tc>
      </w:tr>
      <w:tr w:rsidR="00A764DE" w:rsidRPr="00E348A1" w14:paraId="5EBE900E" w14:textId="77777777" w:rsidTr="008129BC">
        <w:trPr>
          <w:cantSplit/>
          <w:jc w:val="center"/>
        </w:trPr>
        <w:tc>
          <w:tcPr>
            <w:tcW w:w="9936" w:type="dxa"/>
            <w:tcBorders>
              <w:top w:val="nil"/>
              <w:left w:val="nil"/>
              <w:right w:val="nil"/>
            </w:tcBorders>
          </w:tcPr>
          <w:p w14:paraId="681DEA9E" w14:textId="77777777" w:rsidR="00A764DE" w:rsidRPr="00E348A1" w:rsidRDefault="00A764DE" w:rsidP="00E348A1">
            <w:pPr>
              <w:spacing w:after="0"/>
              <w:jc w:val="left"/>
              <w:rPr>
                <w:rFonts w:ascii="Arial Narrow" w:hAnsi="Arial Narrow" w:cs="Times New Roman"/>
                <w:sz w:val="16"/>
                <w:szCs w:val="16"/>
              </w:rPr>
            </w:pPr>
          </w:p>
        </w:tc>
      </w:tr>
    </w:tbl>
    <w:p w14:paraId="11A345C4" w14:textId="494D0484" w:rsidR="00560CE3" w:rsidRPr="00E348A1" w:rsidRDefault="00560CE3" w:rsidP="00E348A1">
      <w:pPr>
        <w:spacing w:after="0"/>
        <w:rPr>
          <w:rFonts w:ascii="Arial Narrow" w:hAnsi="Arial Narrow" w:cs="Times New Roman"/>
        </w:rPr>
      </w:pPr>
    </w:p>
    <w:p w14:paraId="17ECC87D" w14:textId="77777777" w:rsidR="00560CE3" w:rsidRPr="00E348A1" w:rsidRDefault="00560CE3" w:rsidP="00E348A1">
      <w:pPr>
        <w:spacing w:after="0"/>
        <w:rPr>
          <w:rFonts w:ascii="Arial Narrow" w:hAnsi="Arial Narrow" w:cs="Times New Roman"/>
        </w:rPr>
      </w:pPr>
    </w:p>
    <w:p w14:paraId="523F5A0F" w14:textId="1FAB10AA" w:rsidR="009D55EA" w:rsidRDefault="009D55EA" w:rsidP="00E348A1">
      <w:pPr>
        <w:keepNext/>
        <w:spacing w:after="0"/>
        <w:rPr>
          <w:rFonts w:ascii="Arial Narrow" w:hAnsi="Arial Narrow"/>
          <w:sz w:val="36"/>
          <w:szCs w:val="36"/>
          <w:u w:val="single"/>
        </w:rPr>
      </w:pPr>
      <w:r w:rsidRPr="00E348A1">
        <w:rPr>
          <w:rFonts w:ascii="Arial Narrow" w:hAnsi="Arial Narrow"/>
          <w:sz w:val="36"/>
          <w:szCs w:val="36"/>
          <w:u w:val="single"/>
        </w:rPr>
        <w:t>Technical Expertise</w:t>
      </w:r>
    </w:p>
    <w:p w14:paraId="00AB0721" w14:textId="77777777" w:rsidR="00E348A1" w:rsidRPr="00E348A1" w:rsidRDefault="00E348A1" w:rsidP="00E348A1">
      <w:pPr>
        <w:keepNext/>
        <w:spacing w:after="0"/>
        <w:rPr>
          <w:rFonts w:ascii="Arial Narrow" w:hAnsi="Arial Narrow"/>
          <w:sz w:val="20"/>
          <w:szCs w:val="20"/>
          <w:u w:val="single"/>
        </w:rPr>
      </w:pP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96"/>
        <w:gridCol w:w="11"/>
      </w:tblGrid>
      <w:tr w:rsidR="004335F0" w:rsidRPr="00E348A1" w14:paraId="3A00F0C9" w14:textId="77777777" w:rsidTr="0092321C">
        <w:trPr>
          <w:gridAfter w:val="1"/>
          <w:wAfter w:w="11" w:type="dxa"/>
          <w:cantSplit/>
          <w:tblHeader/>
          <w:jc w:val="center"/>
        </w:trPr>
        <w:tc>
          <w:tcPr>
            <w:tcW w:w="9896" w:type="dxa"/>
            <w:tcBorders>
              <w:top w:val="nil"/>
              <w:left w:val="nil"/>
              <w:bottom w:val="nil"/>
              <w:right w:val="nil"/>
            </w:tcBorders>
            <w:shd w:val="clear" w:color="auto" w:fill="92CDDC"/>
          </w:tcPr>
          <w:p w14:paraId="037EFEC8" w14:textId="7B1D90A9" w:rsidR="004335F0" w:rsidRPr="00E348A1" w:rsidRDefault="00560CE3" w:rsidP="00E348A1">
            <w:pPr>
              <w:pStyle w:val="ProposalTableHeading"/>
              <w:numPr>
                <w:ilvl w:val="0"/>
                <w:numId w:val="3"/>
              </w:numPr>
              <w:tabs>
                <w:tab w:val="clear" w:pos="630"/>
              </w:tabs>
              <w:spacing w:before="0" w:after="0"/>
              <w:ind w:left="614" w:hanging="614"/>
            </w:pPr>
            <w:r w:rsidRPr="00E348A1">
              <w:t>Project Management &amp; Design</w:t>
            </w:r>
          </w:p>
        </w:tc>
      </w:tr>
      <w:tr w:rsidR="004335F0" w:rsidRPr="00E348A1" w14:paraId="23C0518A" w14:textId="77777777" w:rsidTr="007422B9">
        <w:trPr>
          <w:gridAfter w:val="1"/>
          <w:wAfter w:w="11" w:type="dxa"/>
          <w:cantSplit/>
          <w:trHeight w:val="288"/>
          <w:tblHeader/>
          <w:jc w:val="center"/>
        </w:trPr>
        <w:tc>
          <w:tcPr>
            <w:tcW w:w="9896" w:type="dxa"/>
            <w:tcBorders>
              <w:top w:val="nil"/>
              <w:left w:val="nil"/>
              <w:bottom w:val="nil"/>
              <w:right w:val="nil"/>
            </w:tcBorders>
          </w:tcPr>
          <w:p w14:paraId="5122165A" w14:textId="6559EA22" w:rsidR="004335F0" w:rsidRPr="00E348A1" w:rsidRDefault="004335F0" w:rsidP="00121210">
            <w:pPr>
              <w:spacing w:after="0"/>
              <w:rPr>
                <w:rFonts w:ascii="Arial Narrow" w:hAnsi="Arial Narrow" w:cs="Arial Narrow"/>
                <w:sz w:val="20"/>
                <w:szCs w:val="20"/>
              </w:rPr>
            </w:pPr>
            <w:r w:rsidRPr="00E348A1">
              <w:rPr>
                <w:rFonts w:ascii="Arial Narrow" w:hAnsi="Arial Narrow" w:cs="Arial Narrow"/>
                <w:sz w:val="20"/>
                <w:szCs w:val="20"/>
              </w:rPr>
              <w:t xml:space="preserve">Identify your </w:t>
            </w:r>
            <w:r w:rsidR="00560CE3" w:rsidRPr="00E348A1">
              <w:rPr>
                <w:rFonts w:ascii="Arial Narrow" w:hAnsi="Arial Narrow" w:cs="Arial Narrow"/>
                <w:sz w:val="20"/>
                <w:szCs w:val="20"/>
              </w:rPr>
              <w:t xml:space="preserve">firm’s project </w:t>
            </w:r>
            <w:r w:rsidRPr="00E348A1">
              <w:rPr>
                <w:rFonts w:ascii="Arial Narrow" w:hAnsi="Arial Narrow" w:cs="Arial Narrow"/>
                <w:sz w:val="20"/>
                <w:szCs w:val="20"/>
              </w:rPr>
              <w:t xml:space="preserve">team and </w:t>
            </w:r>
            <w:r w:rsidR="00560CE3" w:rsidRPr="00E348A1">
              <w:rPr>
                <w:rFonts w:ascii="Arial Narrow" w:hAnsi="Arial Narrow" w:cs="Arial Narrow"/>
                <w:sz w:val="20"/>
                <w:szCs w:val="20"/>
              </w:rPr>
              <w:t>their role on the project</w:t>
            </w:r>
            <w:r w:rsidRPr="00E348A1">
              <w:rPr>
                <w:rFonts w:ascii="Arial Narrow" w:hAnsi="Arial Narrow" w:cs="Arial Narrow"/>
                <w:sz w:val="20"/>
                <w:szCs w:val="20"/>
              </w:rPr>
              <w:t xml:space="preserve">. Provide brief </w:t>
            </w:r>
            <w:r w:rsidR="00560CE3" w:rsidRPr="00E348A1">
              <w:rPr>
                <w:rFonts w:ascii="Arial Narrow" w:hAnsi="Arial Narrow" w:cs="Arial Narrow"/>
                <w:sz w:val="20"/>
                <w:szCs w:val="20"/>
              </w:rPr>
              <w:t>bios</w:t>
            </w:r>
            <w:r w:rsidRPr="00E348A1">
              <w:rPr>
                <w:rFonts w:ascii="Arial Narrow" w:hAnsi="Arial Narrow" w:cs="Arial Narrow"/>
                <w:sz w:val="20"/>
                <w:szCs w:val="20"/>
              </w:rPr>
              <w:t xml:space="preserve"> of</w:t>
            </w:r>
            <w:r w:rsidR="00560CE3" w:rsidRPr="00E348A1">
              <w:rPr>
                <w:rFonts w:ascii="Arial Narrow" w:hAnsi="Arial Narrow" w:cs="Arial Narrow"/>
                <w:sz w:val="20"/>
                <w:szCs w:val="20"/>
              </w:rPr>
              <w:t xml:space="preserve"> the</w:t>
            </w:r>
            <w:r w:rsidRPr="00E348A1">
              <w:rPr>
                <w:rFonts w:ascii="Arial Narrow" w:hAnsi="Arial Narrow" w:cs="Arial Narrow"/>
                <w:sz w:val="20"/>
                <w:szCs w:val="20"/>
              </w:rPr>
              <w:t xml:space="preserve"> key team members</w:t>
            </w:r>
            <w:r w:rsidR="00560CE3" w:rsidRPr="00E348A1">
              <w:rPr>
                <w:rFonts w:ascii="Arial Narrow" w:hAnsi="Arial Narrow" w:cs="Arial Narrow"/>
                <w:sz w:val="20"/>
                <w:szCs w:val="20"/>
              </w:rPr>
              <w:t>.</w:t>
            </w:r>
            <w:r w:rsidRPr="00E348A1">
              <w:rPr>
                <w:rFonts w:ascii="Arial Narrow" w:hAnsi="Arial Narrow" w:cs="Arial Narrow"/>
                <w:sz w:val="20"/>
                <w:szCs w:val="20"/>
              </w:rPr>
              <w:t xml:space="preserve"> </w:t>
            </w:r>
          </w:p>
        </w:tc>
      </w:tr>
      <w:tr w:rsidR="004335F0" w:rsidRPr="00E348A1" w14:paraId="6A7685D0" w14:textId="77777777" w:rsidTr="0092321C">
        <w:trPr>
          <w:gridAfter w:val="1"/>
          <w:wAfter w:w="11" w:type="dxa"/>
          <w:cantSplit/>
          <w:jc w:val="center"/>
        </w:trPr>
        <w:tc>
          <w:tcPr>
            <w:tcW w:w="9896" w:type="dxa"/>
            <w:tcBorders>
              <w:top w:val="nil"/>
              <w:left w:val="nil"/>
              <w:bottom w:val="nil"/>
              <w:right w:val="nil"/>
            </w:tcBorders>
            <w:shd w:val="clear" w:color="auto" w:fill="FFFFCC"/>
          </w:tcPr>
          <w:p w14:paraId="2404E29E" w14:textId="77777777" w:rsidR="004335F0" w:rsidRPr="00E348A1" w:rsidRDefault="004335F0" w:rsidP="00FA5B51">
            <w:pPr>
              <w:jc w:val="left"/>
              <w:rPr>
                <w:rFonts w:ascii="Arial Narrow" w:hAnsi="Arial Narrow" w:cs="Arial Narrow"/>
                <w:sz w:val="20"/>
                <w:szCs w:val="20"/>
              </w:rPr>
            </w:pPr>
            <w:r w:rsidRPr="00E348A1">
              <w:rPr>
                <w:rStyle w:val="PlaceholderText"/>
                <w:rFonts w:ascii="Arial Narrow" w:hAnsi="Arial Narrow"/>
              </w:rPr>
              <w:t>Click here to enter text.</w:t>
            </w:r>
          </w:p>
        </w:tc>
      </w:tr>
      <w:tr w:rsidR="004335F0" w:rsidRPr="00E348A1" w14:paraId="56DACAC9" w14:textId="77777777" w:rsidTr="0092321C">
        <w:trPr>
          <w:cantSplit/>
          <w:jc w:val="center"/>
        </w:trPr>
        <w:tc>
          <w:tcPr>
            <w:tcW w:w="9907" w:type="dxa"/>
            <w:gridSpan w:val="2"/>
            <w:tcBorders>
              <w:top w:val="nil"/>
              <w:left w:val="nil"/>
              <w:right w:val="nil"/>
            </w:tcBorders>
          </w:tcPr>
          <w:p w14:paraId="5FF8622A" w14:textId="77777777" w:rsidR="004335F0" w:rsidRPr="00E348A1" w:rsidRDefault="004335F0" w:rsidP="00E348A1">
            <w:pPr>
              <w:spacing w:after="0"/>
              <w:jc w:val="left"/>
              <w:rPr>
                <w:rFonts w:ascii="Arial Narrow" w:hAnsi="Arial Narrow" w:cs="Times New Roman"/>
                <w:sz w:val="16"/>
                <w:szCs w:val="16"/>
              </w:rPr>
            </w:pPr>
          </w:p>
        </w:tc>
      </w:tr>
      <w:tr w:rsidR="00560CE3" w:rsidRPr="00E348A1" w14:paraId="1E51E246" w14:textId="77777777" w:rsidTr="007422B9">
        <w:trPr>
          <w:gridAfter w:val="1"/>
          <w:wAfter w:w="11" w:type="dxa"/>
          <w:cantSplit/>
          <w:trHeight w:val="782"/>
          <w:tblHeader/>
          <w:jc w:val="center"/>
        </w:trPr>
        <w:tc>
          <w:tcPr>
            <w:tcW w:w="9896" w:type="dxa"/>
            <w:tcBorders>
              <w:top w:val="nil"/>
              <w:left w:val="nil"/>
              <w:bottom w:val="nil"/>
              <w:right w:val="nil"/>
            </w:tcBorders>
          </w:tcPr>
          <w:p w14:paraId="78959A6B" w14:textId="46D8D460" w:rsidR="00560CE3" w:rsidRPr="00E348A1" w:rsidRDefault="00560CE3" w:rsidP="00121210">
            <w:pPr>
              <w:spacing w:after="0"/>
              <w:rPr>
                <w:rFonts w:ascii="Arial Narrow" w:hAnsi="Arial Narrow" w:cs="Arial Narrow"/>
                <w:sz w:val="20"/>
                <w:szCs w:val="20"/>
              </w:rPr>
            </w:pPr>
            <w:r w:rsidRPr="00E348A1">
              <w:rPr>
                <w:rFonts w:ascii="Arial Narrow" w:hAnsi="Arial Narrow" w:cs="Arial Narrow"/>
                <w:sz w:val="20"/>
                <w:szCs w:val="20"/>
              </w:rPr>
              <w:t xml:space="preserve">Identify your design team and inclusive of a California licensed Electrical Engineer, Structural Engineer, Civil Engineer, </w:t>
            </w:r>
            <w:r w:rsidR="00856994">
              <w:rPr>
                <w:rFonts w:ascii="Arial Narrow" w:hAnsi="Arial Narrow" w:cs="Arial Narrow"/>
                <w:sz w:val="20"/>
                <w:szCs w:val="20"/>
              </w:rPr>
              <w:t xml:space="preserve">and </w:t>
            </w:r>
            <w:r w:rsidRPr="00E348A1">
              <w:rPr>
                <w:rFonts w:ascii="Arial Narrow" w:hAnsi="Arial Narrow" w:cs="Arial Narrow"/>
                <w:sz w:val="20"/>
                <w:szCs w:val="20"/>
              </w:rPr>
              <w:t>Architect. Identify all design subcontractors. Provide brief bios of all key team members and engineers, including qualifications/certifications; license numbers and dates.</w:t>
            </w:r>
          </w:p>
        </w:tc>
      </w:tr>
      <w:tr w:rsidR="00560CE3" w:rsidRPr="00E348A1" w14:paraId="47B1CBFB" w14:textId="77777777" w:rsidTr="0092321C">
        <w:trPr>
          <w:gridAfter w:val="1"/>
          <w:wAfter w:w="11" w:type="dxa"/>
          <w:cantSplit/>
          <w:jc w:val="center"/>
        </w:trPr>
        <w:tc>
          <w:tcPr>
            <w:tcW w:w="9896" w:type="dxa"/>
            <w:tcBorders>
              <w:top w:val="nil"/>
              <w:left w:val="nil"/>
              <w:bottom w:val="nil"/>
              <w:right w:val="nil"/>
            </w:tcBorders>
            <w:shd w:val="clear" w:color="auto" w:fill="FFFFCC"/>
          </w:tcPr>
          <w:p w14:paraId="46626462" w14:textId="77777777" w:rsidR="00560CE3" w:rsidRPr="00E348A1" w:rsidRDefault="00560CE3" w:rsidP="00FA5B51">
            <w:pPr>
              <w:jc w:val="left"/>
              <w:rPr>
                <w:rFonts w:ascii="Arial Narrow" w:hAnsi="Arial Narrow" w:cs="Arial Narrow"/>
                <w:sz w:val="20"/>
                <w:szCs w:val="20"/>
              </w:rPr>
            </w:pPr>
            <w:r w:rsidRPr="00E348A1">
              <w:rPr>
                <w:rStyle w:val="PlaceholderText"/>
                <w:rFonts w:ascii="Arial Narrow" w:hAnsi="Arial Narrow"/>
              </w:rPr>
              <w:t>Click here to enter text.</w:t>
            </w:r>
          </w:p>
        </w:tc>
      </w:tr>
      <w:tr w:rsidR="00560CE3" w:rsidRPr="00E348A1" w14:paraId="7F307712" w14:textId="77777777" w:rsidTr="0092321C">
        <w:trPr>
          <w:cantSplit/>
          <w:jc w:val="center"/>
        </w:trPr>
        <w:tc>
          <w:tcPr>
            <w:tcW w:w="9907" w:type="dxa"/>
            <w:gridSpan w:val="2"/>
            <w:tcBorders>
              <w:top w:val="nil"/>
              <w:left w:val="nil"/>
              <w:right w:val="nil"/>
            </w:tcBorders>
          </w:tcPr>
          <w:p w14:paraId="0AEB47DC" w14:textId="77777777" w:rsidR="00560CE3" w:rsidRPr="00E348A1" w:rsidRDefault="00560CE3" w:rsidP="00E348A1">
            <w:pPr>
              <w:spacing w:after="0"/>
              <w:jc w:val="left"/>
              <w:rPr>
                <w:rFonts w:ascii="Arial Narrow" w:hAnsi="Arial Narrow" w:cs="Times New Roman"/>
                <w:sz w:val="16"/>
                <w:szCs w:val="16"/>
              </w:rPr>
            </w:pPr>
          </w:p>
        </w:tc>
      </w:tr>
    </w:tbl>
    <w:p w14:paraId="151A01DC" w14:textId="31E07959" w:rsidR="00E6107B" w:rsidRPr="00E348A1" w:rsidRDefault="00E6107B"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4335F0" w:rsidRPr="00E348A1" w14:paraId="1DDA5EB9" w14:textId="77777777" w:rsidTr="0092321C">
        <w:trPr>
          <w:cantSplit/>
          <w:tblHeader/>
          <w:jc w:val="center"/>
        </w:trPr>
        <w:tc>
          <w:tcPr>
            <w:tcW w:w="9936" w:type="dxa"/>
            <w:tcBorders>
              <w:top w:val="nil"/>
              <w:left w:val="nil"/>
              <w:bottom w:val="nil"/>
              <w:right w:val="nil"/>
            </w:tcBorders>
            <w:shd w:val="clear" w:color="auto" w:fill="92CDDC"/>
          </w:tcPr>
          <w:p w14:paraId="4A399372" w14:textId="137820D5" w:rsidR="004335F0" w:rsidRPr="00E348A1" w:rsidRDefault="00AE2731" w:rsidP="00A24C05">
            <w:pPr>
              <w:pStyle w:val="ProposalTableHeading"/>
              <w:numPr>
                <w:ilvl w:val="0"/>
                <w:numId w:val="3"/>
              </w:numPr>
              <w:tabs>
                <w:tab w:val="clear" w:pos="630"/>
              </w:tabs>
              <w:spacing w:before="0" w:after="0"/>
              <w:ind w:left="614" w:hanging="614"/>
              <w:rPr>
                <w:b w:val="0"/>
              </w:rPr>
            </w:pPr>
            <w:r w:rsidRPr="00E348A1">
              <w:t>Electrical Charging System and Battery Energy Storage System</w:t>
            </w:r>
            <w:r w:rsidR="00E6107B" w:rsidRPr="00E348A1">
              <w:t xml:space="preserve"> </w:t>
            </w:r>
            <w:r w:rsidR="004335F0" w:rsidRPr="00E348A1">
              <w:t>Construction</w:t>
            </w:r>
          </w:p>
        </w:tc>
      </w:tr>
      <w:tr w:rsidR="00E6107B" w:rsidRPr="00E348A1" w14:paraId="1007742C" w14:textId="77777777" w:rsidTr="007422B9">
        <w:trPr>
          <w:cantSplit/>
          <w:trHeight w:val="819"/>
          <w:jc w:val="center"/>
        </w:trPr>
        <w:tc>
          <w:tcPr>
            <w:tcW w:w="9936" w:type="dxa"/>
            <w:tcBorders>
              <w:top w:val="nil"/>
              <w:left w:val="nil"/>
              <w:bottom w:val="nil"/>
              <w:right w:val="nil"/>
            </w:tcBorders>
          </w:tcPr>
          <w:p w14:paraId="440507C2" w14:textId="22E140CF" w:rsidR="00E6107B" w:rsidRPr="00E348A1" w:rsidRDefault="00E6107B" w:rsidP="00121210">
            <w:pPr>
              <w:spacing w:after="0"/>
              <w:rPr>
                <w:rFonts w:ascii="Arial Narrow" w:hAnsi="Arial Narrow" w:cs="Times New Roman"/>
              </w:rPr>
            </w:pPr>
            <w:r w:rsidRPr="00E348A1">
              <w:rPr>
                <w:rFonts w:ascii="Arial Narrow" w:hAnsi="Arial Narrow" w:cs="Arial Narrow"/>
                <w:sz w:val="20"/>
                <w:szCs w:val="20"/>
              </w:rPr>
              <w:t xml:space="preserve">Identify the major construction subcontractors you intend to use on this Project, their past experience with </w:t>
            </w:r>
            <w:r w:rsidR="00AE2731" w:rsidRPr="00E348A1">
              <w:rPr>
                <w:rFonts w:ascii="Arial Narrow" w:hAnsi="Arial Narrow" w:cs="Arial Narrow"/>
                <w:sz w:val="20"/>
                <w:szCs w:val="20"/>
              </w:rPr>
              <w:t>similar</w:t>
            </w:r>
            <w:r w:rsidRPr="00E348A1">
              <w:rPr>
                <w:rFonts w:ascii="Arial Narrow" w:hAnsi="Arial Narrow" w:cs="Arial Narrow"/>
                <w:sz w:val="20"/>
                <w:szCs w:val="20"/>
              </w:rPr>
              <w:t xml:space="preserve"> projects, and the number of jobs you have completed with each sub. If the subcontractor has not been determined yet, please list the top three subcontractors you are likely to use under each discipline. All subcontractors must be identified and prequalified.</w:t>
            </w:r>
          </w:p>
        </w:tc>
      </w:tr>
      <w:tr w:rsidR="00E6107B" w:rsidRPr="00E348A1" w14:paraId="71A9A910" w14:textId="77777777" w:rsidTr="0092321C">
        <w:trPr>
          <w:cantSplit/>
          <w:jc w:val="center"/>
        </w:trPr>
        <w:tc>
          <w:tcPr>
            <w:tcW w:w="9936" w:type="dxa"/>
            <w:tcBorders>
              <w:top w:val="nil"/>
              <w:left w:val="nil"/>
              <w:bottom w:val="nil"/>
              <w:right w:val="nil"/>
            </w:tcBorders>
            <w:shd w:val="clear" w:color="auto" w:fill="FFFFCC"/>
          </w:tcPr>
          <w:p w14:paraId="09007588" w14:textId="77777777" w:rsidR="00E6107B" w:rsidRPr="00E348A1" w:rsidRDefault="00E6107B" w:rsidP="00FA5B51">
            <w:pPr>
              <w:rPr>
                <w:rFonts w:ascii="Arial Narrow" w:hAnsi="Arial Narrow" w:cs="Times New Roman"/>
              </w:rPr>
            </w:pPr>
            <w:r w:rsidRPr="00E348A1">
              <w:rPr>
                <w:rStyle w:val="PlaceholderText"/>
                <w:rFonts w:ascii="Arial Narrow" w:hAnsi="Arial Narrow"/>
              </w:rPr>
              <w:t>Click here to enter text.</w:t>
            </w:r>
          </w:p>
        </w:tc>
      </w:tr>
      <w:tr w:rsidR="00E6107B" w:rsidRPr="00E348A1" w14:paraId="4BAAF97A" w14:textId="77777777" w:rsidTr="0092321C">
        <w:trPr>
          <w:cantSplit/>
          <w:jc w:val="center"/>
        </w:trPr>
        <w:tc>
          <w:tcPr>
            <w:tcW w:w="9936" w:type="dxa"/>
            <w:tcBorders>
              <w:top w:val="nil"/>
              <w:left w:val="nil"/>
              <w:right w:val="nil"/>
            </w:tcBorders>
          </w:tcPr>
          <w:p w14:paraId="14C7AFAB" w14:textId="77777777" w:rsidR="00E6107B" w:rsidRPr="00E348A1" w:rsidRDefault="00E6107B" w:rsidP="00E348A1">
            <w:pPr>
              <w:spacing w:after="0"/>
              <w:jc w:val="left"/>
              <w:rPr>
                <w:rFonts w:ascii="Arial Narrow" w:hAnsi="Arial Narrow" w:cs="Times New Roman"/>
                <w:sz w:val="16"/>
                <w:szCs w:val="16"/>
              </w:rPr>
            </w:pPr>
          </w:p>
        </w:tc>
      </w:tr>
      <w:tr w:rsidR="004335F0" w:rsidRPr="00E348A1" w14:paraId="4484008E" w14:textId="77777777" w:rsidTr="007422B9">
        <w:trPr>
          <w:cantSplit/>
          <w:trHeight w:val="512"/>
          <w:jc w:val="center"/>
        </w:trPr>
        <w:tc>
          <w:tcPr>
            <w:tcW w:w="9936" w:type="dxa"/>
            <w:tcBorders>
              <w:top w:val="nil"/>
              <w:left w:val="nil"/>
              <w:bottom w:val="nil"/>
              <w:right w:val="nil"/>
            </w:tcBorders>
          </w:tcPr>
          <w:p w14:paraId="5D709EAB" w14:textId="77777777" w:rsidR="004335F0" w:rsidRPr="00E348A1" w:rsidRDefault="004335F0" w:rsidP="00121210">
            <w:pPr>
              <w:spacing w:after="0"/>
              <w:rPr>
                <w:rFonts w:ascii="Arial Narrow" w:hAnsi="Arial Narrow" w:cs="Times New Roman"/>
              </w:rPr>
            </w:pPr>
            <w:r w:rsidRPr="00E348A1">
              <w:rPr>
                <w:rFonts w:ascii="Arial Narrow" w:hAnsi="Arial Narrow" w:cs="Arial Narrow"/>
                <w:sz w:val="20"/>
                <w:szCs w:val="20"/>
              </w:rPr>
              <w:t>How do you propose to manage the construction of this Project?  Provide the experience/qualifications of the staff proposed to oversee and manage the construction.</w:t>
            </w:r>
          </w:p>
        </w:tc>
      </w:tr>
      <w:tr w:rsidR="004335F0" w:rsidRPr="00E348A1" w14:paraId="45E7F176" w14:textId="77777777" w:rsidTr="0092321C">
        <w:trPr>
          <w:cantSplit/>
          <w:jc w:val="center"/>
        </w:trPr>
        <w:tc>
          <w:tcPr>
            <w:tcW w:w="9936" w:type="dxa"/>
            <w:tcBorders>
              <w:top w:val="nil"/>
              <w:left w:val="nil"/>
              <w:bottom w:val="nil"/>
              <w:right w:val="nil"/>
            </w:tcBorders>
            <w:shd w:val="clear" w:color="auto" w:fill="FFFFCC"/>
          </w:tcPr>
          <w:p w14:paraId="171619C9" w14:textId="77777777" w:rsidR="004335F0" w:rsidRPr="00E348A1" w:rsidRDefault="004335F0" w:rsidP="00FA5B51">
            <w:pPr>
              <w:rPr>
                <w:rFonts w:ascii="Arial Narrow" w:hAnsi="Arial Narrow" w:cs="Times New Roman"/>
              </w:rPr>
            </w:pPr>
            <w:r w:rsidRPr="00E348A1">
              <w:rPr>
                <w:rStyle w:val="PlaceholderText"/>
                <w:rFonts w:ascii="Arial Narrow" w:hAnsi="Arial Narrow"/>
              </w:rPr>
              <w:t>Click here to enter text.</w:t>
            </w:r>
          </w:p>
        </w:tc>
      </w:tr>
      <w:tr w:rsidR="004335F0" w:rsidRPr="00E348A1" w14:paraId="6C28160B" w14:textId="77777777" w:rsidTr="0092321C">
        <w:trPr>
          <w:cantSplit/>
          <w:jc w:val="center"/>
        </w:trPr>
        <w:tc>
          <w:tcPr>
            <w:tcW w:w="9936" w:type="dxa"/>
            <w:tcBorders>
              <w:top w:val="nil"/>
              <w:left w:val="nil"/>
              <w:right w:val="nil"/>
            </w:tcBorders>
          </w:tcPr>
          <w:p w14:paraId="6E27139B" w14:textId="77777777" w:rsidR="004335F0" w:rsidRPr="00E348A1" w:rsidRDefault="004335F0" w:rsidP="00E348A1">
            <w:pPr>
              <w:spacing w:after="0"/>
              <w:jc w:val="left"/>
              <w:rPr>
                <w:rFonts w:ascii="Arial Narrow" w:hAnsi="Arial Narrow" w:cs="Times New Roman"/>
                <w:sz w:val="16"/>
                <w:szCs w:val="16"/>
              </w:rPr>
            </w:pPr>
          </w:p>
        </w:tc>
      </w:tr>
      <w:tr w:rsidR="00FA665D" w:rsidRPr="00E348A1" w14:paraId="33501B41" w14:textId="77777777" w:rsidTr="007422B9">
        <w:trPr>
          <w:cantSplit/>
          <w:trHeight w:val="512"/>
          <w:jc w:val="center"/>
        </w:trPr>
        <w:tc>
          <w:tcPr>
            <w:tcW w:w="9936" w:type="dxa"/>
            <w:tcBorders>
              <w:top w:val="nil"/>
              <w:left w:val="nil"/>
              <w:bottom w:val="nil"/>
              <w:right w:val="nil"/>
            </w:tcBorders>
          </w:tcPr>
          <w:p w14:paraId="04E72A58" w14:textId="68373294" w:rsidR="00FA665D" w:rsidRPr="00E348A1" w:rsidRDefault="0099057D" w:rsidP="00121210">
            <w:pPr>
              <w:spacing w:after="0"/>
              <w:rPr>
                <w:rFonts w:ascii="Arial Narrow" w:hAnsi="Arial Narrow" w:cs="Arial Narrow"/>
                <w:sz w:val="20"/>
                <w:szCs w:val="20"/>
              </w:rPr>
            </w:pPr>
            <w:r w:rsidRPr="00E348A1">
              <w:rPr>
                <w:rFonts w:ascii="Arial Narrow" w:hAnsi="Arial Narrow" w:cs="Arial Narrow"/>
                <w:sz w:val="20"/>
                <w:szCs w:val="20"/>
              </w:rPr>
              <w:t>Based on your experience constructin</w:t>
            </w:r>
            <w:r w:rsidR="00596797" w:rsidRPr="00E348A1">
              <w:rPr>
                <w:rFonts w:ascii="Arial Narrow" w:hAnsi="Arial Narrow" w:cs="Arial Narrow"/>
                <w:sz w:val="20"/>
                <w:szCs w:val="20"/>
              </w:rPr>
              <w:t>g similar Projects such as this</w:t>
            </w:r>
            <w:r w:rsidRPr="00E348A1">
              <w:rPr>
                <w:rFonts w:ascii="Arial Narrow" w:hAnsi="Arial Narrow" w:cs="Arial Narrow"/>
                <w:sz w:val="20"/>
                <w:szCs w:val="20"/>
              </w:rPr>
              <w:t xml:space="preserve"> identify potentially significant issues that could arise during construction of this Project and how you plan to mitigate them. </w:t>
            </w:r>
          </w:p>
        </w:tc>
      </w:tr>
      <w:tr w:rsidR="00FA665D" w:rsidRPr="00E348A1" w14:paraId="167AF249" w14:textId="77777777" w:rsidTr="0092321C">
        <w:trPr>
          <w:cantSplit/>
          <w:jc w:val="center"/>
        </w:trPr>
        <w:tc>
          <w:tcPr>
            <w:tcW w:w="9936" w:type="dxa"/>
            <w:tcBorders>
              <w:top w:val="nil"/>
              <w:left w:val="nil"/>
              <w:bottom w:val="nil"/>
              <w:right w:val="nil"/>
            </w:tcBorders>
            <w:shd w:val="clear" w:color="auto" w:fill="FFFFCC"/>
          </w:tcPr>
          <w:p w14:paraId="238A94CB" w14:textId="7C6F9800" w:rsidR="00FA665D" w:rsidRPr="00E348A1" w:rsidRDefault="00FA665D" w:rsidP="00FA5B51">
            <w:pPr>
              <w:rPr>
                <w:rFonts w:ascii="Arial Narrow" w:hAnsi="Arial Narrow" w:cs="Times New Roman"/>
              </w:rPr>
            </w:pPr>
            <w:r w:rsidRPr="00E348A1">
              <w:rPr>
                <w:rStyle w:val="PlaceholderText"/>
                <w:rFonts w:ascii="Arial Narrow" w:hAnsi="Arial Narrow"/>
              </w:rPr>
              <w:t>Click here to enter text.</w:t>
            </w:r>
          </w:p>
        </w:tc>
      </w:tr>
      <w:tr w:rsidR="00FA665D" w:rsidRPr="00E348A1" w14:paraId="6FE22DA6" w14:textId="77777777" w:rsidTr="0092321C">
        <w:trPr>
          <w:cantSplit/>
          <w:jc w:val="center"/>
        </w:trPr>
        <w:tc>
          <w:tcPr>
            <w:tcW w:w="9936" w:type="dxa"/>
            <w:tcBorders>
              <w:top w:val="nil"/>
              <w:left w:val="nil"/>
              <w:right w:val="nil"/>
            </w:tcBorders>
          </w:tcPr>
          <w:p w14:paraId="05AD9963" w14:textId="77777777" w:rsidR="00FA665D" w:rsidRPr="00E348A1" w:rsidRDefault="00FA665D" w:rsidP="00E348A1">
            <w:pPr>
              <w:spacing w:after="0"/>
              <w:jc w:val="left"/>
              <w:rPr>
                <w:rFonts w:ascii="Arial Narrow" w:hAnsi="Arial Narrow" w:cs="Times New Roman"/>
                <w:sz w:val="16"/>
                <w:szCs w:val="16"/>
              </w:rPr>
            </w:pPr>
          </w:p>
        </w:tc>
      </w:tr>
    </w:tbl>
    <w:p w14:paraId="06225F9D" w14:textId="608DB3B6" w:rsidR="00E6107B" w:rsidRPr="00E348A1" w:rsidRDefault="00E6107B"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560CE3" w:rsidRPr="00E348A1" w14:paraId="042719E8" w14:textId="77777777" w:rsidTr="0092321C">
        <w:trPr>
          <w:cantSplit/>
          <w:tblHeader/>
          <w:jc w:val="center"/>
        </w:trPr>
        <w:tc>
          <w:tcPr>
            <w:tcW w:w="9936" w:type="dxa"/>
            <w:tcBorders>
              <w:top w:val="nil"/>
              <w:left w:val="nil"/>
              <w:bottom w:val="nil"/>
              <w:right w:val="nil"/>
            </w:tcBorders>
            <w:shd w:val="clear" w:color="auto" w:fill="92CDDC"/>
          </w:tcPr>
          <w:p w14:paraId="011B01F7" w14:textId="2FE6A55B" w:rsidR="00560CE3" w:rsidRPr="00E348A1" w:rsidRDefault="00560CE3" w:rsidP="00A24C05">
            <w:pPr>
              <w:pStyle w:val="ProposalTableHeading"/>
              <w:numPr>
                <w:ilvl w:val="0"/>
                <w:numId w:val="3"/>
              </w:numPr>
              <w:tabs>
                <w:tab w:val="clear" w:pos="630"/>
              </w:tabs>
              <w:spacing w:before="0" w:after="0"/>
              <w:ind w:left="614" w:hanging="614"/>
              <w:rPr>
                <w:b w:val="0"/>
              </w:rPr>
            </w:pPr>
            <w:r w:rsidRPr="00E348A1">
              <w:t>Commissioning &amp; Startup</w:t>
            </w:r>
          </w:p>
        </w:tc>
      </w:tr>
      <w:tr w:rsidR="00560CE3" w:rsidRPr="00E348A1" w14:paraId="4BE106AD" w14:textId="77777777" w:rsidTr="007422B9">
        <w:trPr>
          <w:cantSplit/>
          <w:trHeight w:val="531"/>
          <w:jc w:val="center"/>
        </w:trPr>
        <w:tc>
          <w:tcPr>
            <w:tcW w:w="9936" w:type="dxa"/>
            <w:tcBorders>
              <w:top w:val="nil"/>
              <w:left w:val="nil"/>
              <w:bottom w:val="nil"/>
              <w:right w:val="nil"/>
            </w:tcBorders>
          </w:tcPr>
          <w:p w14:paraId="6B197D19" w14:textId="03E3A709" w:rsidR="00560CE3" w:rsidRPr="00E348A1" w:rsidRDefault="00560CE3" w:rsidP="00121210">
            <w:pPr>
              <w:spacing w:after="0"/>
              <w:rPr>
                <w:rFonts w:ascii="Arial Narrow" w:hAnsi="Arial Narrow" w:cs="Arial Narrow"/>
                <w:sz w:val="20"/>
                <w:szCs w:val="20"/>
              </w:rPr>
            </w:pPr>
            <w:r w:rsidRPr="00E348A1">
              <w:rPr>
                <w:rFonts w:ascii="Arial Narrow" w:hAnsi="Arial Narrow" w:cs="Arial Narrow"/>
                <w:sz w:val="20"/>
                <w:szCs w:val="20"/>
              </w:rPr>
              <w:t>Identify your commissioning team</w:t>
            </w:r>
            <w:r w:rsidR="00BB5452" w:rsidRPr="00E348A1">
              <w:rPr>
                <w:rFonts w:ascii="Arial Narrow" w:hAnsi="Arial Narrow" w:cs="Arial Narrow"/>
                <w:sz w:val="20"/>
                <w:szCs w:val="20"/>
              </w:rPr>
              <w:t>, including any subcontractors</w:t>
            </w:r>
            <w:r w:rsidRPr="00E348A1">
              <w:rPr>
                <w:rFonts w:ascii="Arial Narrow" w:hAnsi="Arial Narrow" w:cs="Arial Narrow"/>
                <w:sz w:val="20"/>
                <w:szCs w:val="20"/>
              </w:rPr>
              <w:t>. Describe your commissioning</w:t>
            </w:r>
            <w:r w:rsidR="00BB5452" w:rsidRPr="00E348A1">
              <w:rPr>
                <w:rFonts w:ascii="Arial Narrow" w:hAnsi="Arial Narrow" w:cs="Arial Narrow"/>
                <w:sz w:val="20"/>
                <w:szCs w:val="20"/>
              </w:rPr>
              <w:t xml:space="preserve"> process</w:t>
            </w:r>
            <w:r w:rsidRPr="00E348A1">
              <w:rPr>
                <w:rFonts w:ascii="Arial Narrow" w:hAnsi="Arial Narrow" w:cs="Arial Narrow"/>
                <w:sz w:val="20"/>
                <w:szCs w:val="20"/>
              </w:rPr>
              <w:t xml:space="preserve">, </w:t>
            </w:r>
            <w:r w:rsidR="00784DA5" w:rsidRPr="00E348A1">
              <w:rPr>
                <w:rFonts w:ascii="Arial Narrow" w:hAnsi="Arial Narrow" w:cs="Arial Narrow"/>
                <w:sz w:val="20"/>
                <w:szCs w:val="20"/>
              </w:rPr>
              <w:t>start-up,</w:t>
            </w:r>
            <w:r w:rsidRPr="00E348A1">
              <w:rPr>
                <w:rFonts w:ascii="Arial Narrow" w:hAnsi="Arial Narrow" w:cs="Arial Narrow"/>
                <w:sz w:val="20"/>
                <w:szCs w:val="20"/>
              </w:rPr>
              <w:t xml:space="preserve"> and initial performance testing process.</w:t>
            </w:r>
          </w:p>
        </w:tc>
      </w:tr>
      <w:tr w:rsidR="00560CE3" w:rsidRPr="00E348A1" w14:paraId="6694EE70" w14:textId="77777777" w:rsidTr="0092321C">
        <w:trPr>
          <w:cantSplit/>
          <w:jc w:val="center"/>
        </w:trPr>
        <w:tc>
          <w:tcPr>
            <w:tcW w:w="9936" w:type="dxa"/>
            <w:tcBorders>
              <w:top w:val="nil"/>
              <w:left w:val="nil"/>
              <w:bottom w:val="nil"/>
              <w:right w:val="nil"/>
            </w:tcBorders>
            <w:shd w:val="clear" w:color="auto" w:fill="FFFFCC"/>
          </w:tcPr>
          <w:p w14:paraId="12C9E64E" w14:textId="77777777" w:rsidR="00560CE3" w:rsidRPr="00E348A1" w:rsidRDefault="00560CE3" w:rsidP="00FA5B51">
            <w:pPr>
              <w:rPr>
                <w:rFonts w:ascii="Arial Narrow" w:hAnsi="Arial Narrow" w:cs="Times New Roman"/>
              </w:rPr>
            </w:pPr>
            <w:r w:rsidRPr="00E348A1">
              <w:rPr>
                <w:rStyle w:val="PlaceholderText"/>
                <w:rFonts w:ascii="Arial Narrow" w:hAnsi="Arial Narrow"/>
              </w:rPr>
              <w:t>Click here to enter text.</w:t>
            </w:r>
          </w:p>
        </w:tc>
      </w:tr>
      <w:tr w:rsidR="00560CE3" w:rsidRPr="00E348A1" w14:paraId="6F1C5C1B" w14:textId="77777777" w:rsidTr="0092321C">
        <w:trPr>
          <w:cantSplit/>
          <w:jc w:val="center"/>
        </w:trPr>
        <w:tc>
          <w:tcPr>
            <w:tcW w:w="9936" w:type="dxa"/>
            <w:tcBorders>
              <w:top w:val="nil"/>
              <w:left w:val="nil"/>
              <w:right w:val="nil"/>
            </w:tcBorders>
          </w:tcPr>
          <w:p w14:paraId="7A8C300D" w14:textId="77777777" w:rsidR="00560CE3" w:rsidRPr="00E348A1" w:rsidRDefault="00560CE3" w:rsidP="00E348A1">
            <w:pPr>
              <w:spacing w:after="0"/>
              <w:jc w:val="left"/>
              <w:rPr>
                <w:rFonts w:ascii="Arial Narrow" w:hAnsi="Arial Narrow" w:cs="Times New Roman"/>
                <w:sz w:val="16"/>
                <w:szCs w:val="16"/>
              </w:rPr>
            </w:pPr>
          </w:p>
        </w:tc>
      </w:tr>
    </w:tbl>
    <w:p w14:paraId="7CB9A09B" w14:textId="77777777" w:rsidR="008362FA" w:rsidRPr="00E348A1" w:rsidRDefault="008362FA" w:rsidP="00E348A1">
      <w:pPr>
        <w:spacing w:after="0"/>
        <w:rPr>
          <w:rFonts w:ascii="Arial Narrow" w:hAnsi="Arial Narrow" w:cs="Times New Roman"/>
        </w:rPr>
      </w:pPr>
    </w:p>
    <w:tbl>
      <w:tblPr>
        <w:tblpPr w:leftFromText="180" w:rightFromText="180" w:vertAnchor="text" w:horzAnchor="margin" w:tblpXSpec="center" w:tblpY="-3"/>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18"/>
        <w:gridCol w:w="18"/>
      </w:tblGrid>
      <w:tr w:rsidR="00501C38" w:rsidRPr="00E348A1" w14:paraId="6C4E8C00" w14:textId="77777777" w:rsidTr="0092321C">
        <w:trPr>
          <w:gridAfter w:val="1"/>
          <w:wAfter w:w="18" w:type="dxa"/>
          <w:cantSplit/>
          <w:tblHeader/>
        </w:trPr>
        <w:tc>
          <w:tcPr>
            <w:tcW w:w="9918" w:type="dxa"/>
            <w:tcBorders>
              <w:top w:val="nil"/>
              <w:left w:val="nil"/>
              <w:bottom w:val="nil"/>
              <w:right w:val="nil"/>
            </w:tcBorders>
            <w:shd w:val="clear" w:color="auto" w:fill="92CDDC"/>
          </w:tcPr>
          <w:p w14:paraId="02C21FE7" w14:textId="77777777" w:rsidR="00501C38" w:rsidRPr="00E348A1" w:rsidRDefault="00501C38" w:rsidP="00A24C05">
            <w:pPr>
              <w:pStyle w:val="ProposalTableHeading"/>
              <w:numPr>
                <w:ilvl w:val="0"/>
                <w:numId w:val="3"/>
              </w:numPr>
              <w:tabs>
                <w:tab w:val="clear" w:pos="630"/>
              </w:tabs>
              <w:spacing w:before="0" w:after="0"/>
              <w:ind w:left="614" w:hanging="614"/>
              <w:rPr>
                <w:b w:val="0"/>
              </w:rPr>
            </w:pPr>
            <w:r w:rsidRPr="00E348A1">
              <w:t>Quality Assurance</w:t>
            </w:r>
          </w:p>
        </w:tc>
      </w:tr>
      <w:tr w:rsidR="00501C38" w:rsidRPr="00E348A1" w14:paraId="54A2647F" w14:textId="77777777" w:rsidTr="007422B9">
        <w:trPr>
          <w:cantSplit/>
          <w:trHeight w:val="562"/>
        </w:trPr>
        <w:tc>
          <w:tcPr>
            <w:tcW w:w="9936" w:type="dxa"/>
            <w:gridSpan w:val="2"/>
            <w:tcBorders>
              <w:top w:val="nil"/>
              <w:left w:val="nil"/>
              <w:bottom w:val="nil"/>
              <w:right w:val="nil"/>
            </w:tcBorders>
          </w:tcPr>
          <w:p w14:paraId="1C5DC6DA" w14:textId="77777777" w:rsidR="00501C38" w:rsidRPr="00E348A1" w:rsidRDefault="00501C38" w:rsidP="00121210">
            <w:pPr>
              <w:spacing w:after="0"/>
              <w:rPr>
                <w:rFonts w:ascii="Arial Narrow" w:hAnsi="Arial Narrow" w:cs="Arial Narrow"/>
                <w:sz w:val="20"/>
                <w:szCs w:val="20"/>
              </w:rPr>
            </w:pPr>
            <w:r w:rsidRPr="00E348A1">
              <w:rPr>
                <w:rFonts w:ascii="Arial Narrow" w:hAnsi="Arial Narrow" w:cs="Arial Narrow"/>
                <w:sz w:val="20"/>
                <w:szCs w:val="20"/>
              </w:rPr>
              <w:t xml:space="preserve">Describe your Quality Control program. Does your company have a dedicated Quality Control staff and how many employees are dedicated full-time to Quality Control? </w:t>
            </w:r>
          </w:p>
        </w:tc>
      </w:tr>
      <w:tr w:rsidR="00501C38" w:rsidRPr="00E348A1" w14:paraId="27A94527" w14:textId="77777777" w:rsidTr="0092321C">
        <w:trPr>
          <w:cantSplit/>
        </w:trPr>
        <w:tc>
          <w:tcPr>
            <w:tcW w:w="9936" w:type="dxa"/>
            <w:gridSpan w:val="2"/>
            <w:tcBorders>
              <w:top w:val="nil"/>
              <w:left w:val="nil"/>
              <w:bottom w:val="nil"/>
              <w:right w:val="nil"/>
            </w:tcBorders>
            <w:shd w:val="clear" w:color="auto" w:fill="FFFFCC"/>
          </w:tcPr>
          <w:p w14:paraId="74F64B07" w14:textId="77777777" w:rsidR="00501C38" w:rsidRPr="00E348A1" w:rsidRDefault="00501C38" w:rsidP="00FA5B51">
            <w:pPr>
              <w:rPr>
                <w:rFonts w:ascii="Arial Narrow" w:hAnsi="Arial Narrow" w:cs="Times New Roman"/>
              </w:rPr>
            </w:pPr>
            <w:r w:rsidRPr="00E348A1">
              <w:rPr>
                <w:rStyle w:val="PlaceholderText"/>
                <w:rFonts w:ascii="Arial Narrow" w:hAnsi="Arial Narrow"/>
              </w:rPr>
              <w:t>Click here to enter text.</w:t>
            </w:r>
          </w:p>
        </w:tc>
      </w:tr>
      <w:tr w:rsidR="00501C38" w:rsidRPr="00E348A1" w14:paraId="4CFC8255" w14:textId="77777777" w:rsidTr="0092321C">
        <w:trPr>
          <w:gridAfter w:val="1"/>
          <w:wAfter w:w="18" w:type="dxa"/>
          <w:cantSplit/>
        </w:trPr>
        <w:tc>
          <w:tcPr>
            <w:tcW w:w="9918" w:type="dxa"/>
            <w:tcBorders>
              <w:top w:val="nil"/>
              <w:left w:val="nil"/>
              <w:right w:val="nil"/>
            </w:tcBorders>
          </w:tcPr>
          <w:p w14:paraId="23CEBB84" w14:textId="77777777" w:rsidR="00501C38" w:rsidRPr="00E348A1" w:rsidRDefault="00501C38" w:rsidP="00E348A1">
            <w:pPr>
              <w:spacing w:after="0"/>
              <w:jc w:val="left"/>
              <w:rPr>
                <w:rFonts w:ascii="Arial Narrow" w:hAnsi="Arial Narrow" w:cs="Times New Roman"/>
                <w:sz w:val="16"/>
                <w:szCs w:val="16"/>
              </w:rPr>
            </w:pPr>
          </w:p>
        </w:tc>
      </w:tr>
    </w:tbl>
    <w:p w14:paraId="4061ADC6" w14:textId="77777777" w:rsidR="00501C38" w:rsidRPr="00E348A1" w:rsidRDefault="00501C38" w:rsidP="00E348A1">
      <w:pPr>
        <w:spacing w:after="0"/>
        <w:rPr>
          <w:rFonts w:ascii="Arial Narrow" w:hAnsi="Arial Narrow"/>
        </w:rPr>
      </w:pPr>
    </w:p>
    <w:p w14:paraId="31378DB9" w14:textId="2373BC11" w:rsidR="00F71650" w:rsidRDefault="004948F9" w:rsidP="00E348A1">
      <w:pPr>
        <w:keepNext/>
        <w:spacing w:after="0"/>
        <w:rPr>
          <w:rFonts w:ascii="Arial Narrow" w:hAnsi="Arial Narrow"/>
          <w:sz w:val="36"/>
          <w:szCs w:val="36"/>
          <w:u w:val="single"/>
        </w:rPr>
      </w:pPr>
      <w:r w:rsidRPr="00E348A1">
        <w:rPr>
          <w:rFonts w:ascii="Arial Narrow" w:hAnsi="Arial Narrow"/>
          <w:sz w:val="36"/>
          <w:szCs w:val="36"/>
          <w:u w:val="single"/>
        </w:rPr>
        <w:t>Technical Proposal</w:t>
      </w:r>
    </w:p>
    <w:p w14:paraId="2A028CB4" w14:textId="77777777" w:rsidR="00E348A1" w:rsidRPr="00E348A1" w:rsidRDefault="00E348A1" w:rsidP="00E348A1">
      <w:pPr>
        <w:keepNext/>
        <w:spacing w:after="0"/>
        <w:rPr>
          <w:rFonts w:ascii="Arial Narrow" w:hAnsi="Arial Narrow" w:cs="Times New Roman"/>
          <w:sz w:val="20"/>
          <w:szCs w:val="20"/>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2"/>
        <w:gridCol w:w="6228"/>
      </w:tblGrid>
      <w:tr w:rsidR="005F1B74" w:rsidRPr="00E348A1" w14:paraId="7361F9D6" w14:textId="77777777" w:rsidTr="0092321C">
        <w:trPr>
          <w:cantSplit/>
          <w:tblHeader/>
          <w:jc w:val="center"/>
        </w:trPr>
        <w:tc>
          <w:tcPr>
            <w:tcW w:w="9900" w:type="dxa"/>
            <w:gridSpan w:val="2"/>
            <w:tcBorders>
              <w:top w:val="nil"/>
              <w:left w:val="nil"/>
              <w:bottom w:val="nil"/>
              <w:right w:val="nil"/>
            </w:tcBorders>
            <w:shd w:val="clear" w:color="auto" w:fill="92CDDC"/>
          </w:tcPr>
          <w:p w14:paraId="2A5754EE" w14:textId="5561350B" w:rsidR="005F1B74" w:rsidRPr="00E348A1" w:rsidRDefault="00100463" w:rsidP="00A24C05">
            <w:pPr>
              <w:pStyle w:val="ProposalTableHeading"/>
              <w:numPr>
                <w:ilvl w:val="0"/>
                <w:numId w:val="3"/>
              </w:numPr>
              <w:tabs>
                <w:tab w:val="clear" w:pos="630"/>
              </w:tabs>
              <w:spacing w:before="0" w:after="0"/>
              <w:ind w:left="614" w:hanging="614"/>
              <w:rPr>
                <w:b w:val="0"/>
              </w:rPr>
            </w:pPr>
            <w:r w:rsidRPr="00E348A1">
              <w:t>Design and Components</w:t>
            </w:r>
          </w:p>
        </w:tc>
      </w:tr>
      <w:tr w:rsidR="005F1B74" w:rsidRPr="00E348A1" w14:paraId="5D4B1582" w14:textId="77777777" w:rsidTr="0092321C">
        <w:trPr>
          <w:cantSplit/>
          <w:trHeight w:val="810"/>
          <w:jc w:val="center"/>
        </w:trPr>
        <w:tc>
          <w:tcPr>
            <w:tcW w:w="9900" w:type="dxa"/>
            <w:gridSpan w:val="2"/>
            <w:tcBorders>
              <w:top w:val="nil"/>
              <w:left w:val="nil"/>
              <w:bottom w:val="nil"/>
              <w:right w:val="nil"/>
            </w:tcBorders>
          </w:tcPr>
          <w:p w14:paraId="10BA7C9C" w14:textId="0D3CCE53" w:rsidR="00CD5891" w:rsidRPr="00E348A1" w:rsidRDefault="00100463" w:rsidP="00121210">
            <w:pPr>
              <w:spacing w:after="0"/>
              <w:rPr>
                <w:rFonts w:ascii="Arial Narrow" w:hAnsi="Arial Narrow" w:cs="Arial Narrow"/>
                <w:sz w:val="20"/>
                <w:szCs w:val="20"/>
              </w:rPr>
            </w:pPr>
            <w:r w:rsidRPr="00E348A1">
              <w:rPr>
                <w:rFonts w:ascii="Arial Narrow" w:hAnsi="Arial Narrow" w:cs="Arial Narrow"/>
                <w:sz w:val="20"/>
                <w:szCs w:val="20"/>
              </w:rPr>
              <w:t xml:space="preserve">List the manufacturer (and model where applicable) of the following items you propose on this Project. </w:t>
            </w:r>
            <w:r w:rsidR="008E1274" w:rsidRPr="00E348A1">
              <w:rPr>
                <w:rFonts w:ascii="Arial Narrow" w:hAnsi="Arial Narrow" w:cs="Arial Narrow"/>
                <w:sz w:val="20"/>
                <w:szCs w:val="20"/>
              </w:rPr>
              <w:t xml:space="preserve">If you have multiple potential </w:t>
            </w:r>
            <w:r w:rsidR="007A73D6" w:rsidRPr="00E348A1">
              <w:rPr>
                <w:rFonts w:ascii="Arial Narrow" w:hAnsi="Arial Narrow" w:cs="Arial Narrow"/>
                <w:sz w:val="20"/>
                <w:szCs w:val="20"/>
              </w:rPr>
              <w:t>equipment manufacturers/models</w:t>
            </w:r>
            <w:r w:rsidR="008E1274" w:rsidRPr="00E348A1">
              <w:rPr>
                <w:rFonts w:ascii="Arial Narrow" w:hAnsi="Arial Narrow" w:cs="Arial Narrow"/>
                <w:sz w:val="20"/>
                <w:szCs w:val="20"/>
              </w:rPr>
              <w:t xml:space="preserve">, please list.  </w:t>
            </w:r>
            <w:r w:rsidRPr="00E348A1">
              <w:rPr>
                <w:rFonts w:ascii="Arial Narrow" w:hAnsi="Arial Narrow" w:cs="Arial Narrow"/>
                <w:sz w:val="20"/>
                <w:szCs w:val="20"/>
              </w:rPr>
              <w:t>Also indicate the approximate cumulative installed nameplate or number of installations completed with this equipment:</w:t>
            </w:r>
          </w:p>
        </w:tc>
      </w:tr>
      <w:tr w:rsidR="005F1B74" w:rsidRPr="00E348A1" w14:paraId="4CC00F8D" w14:textId="77777777" w:rsidTr="00121210">
        <w:trPr>
          <w:cantSplit/>
          <w:trHeight w:val="612"/>
          <w:jc w:val="center"/>
        </w:trPr>
        <w:tc>
          <w:tcPr>
            <w:tcW w:w="3672" w:type="dxa"/>
            <w:tcBorders>
              <w:top w:val="nil"/>
              <w:left w:val="nil"/>
              <w:bottom w:val="nil"/>
              <w:right w:val="nil"/>
            </w:tcBorders>
          </w:tcPr>
          <w:p w14:paraId="2484F5D8" w14:textId="2771C459" w:rsidR="005F1B74" w:rsidRPr="00E348A1" w:rsidRDefault="00062217" w:rsidP="00121210">
            <w:pPr>
              <w:jc w:val="left"/>
              <w:rPr>
                <w:rFonts w:ascii="Arial Narrow" w:hAnsi="Arial Narrow" w:cs="Arial Narrow"/>
                <w:sz w:val="20"/>
                <w:szCs w:val="20"/>
              </w:rPr>
            </w:pPr>
            <w:r w:rsidRPr="00E348A1">
              <w:rPr>
                <w:rFonts w:ascii="Arial Narrow" w:hAnsi="Arial Narrow" w:cs="Arial Narrow"/>
                <w:sz w:val="20"/>
                <w:szCs w:val="20"/>
              </w:rPr>
              <w:t>Battery Energy Storage System</w:t>
            </w:r>
          </w:p>
        </w:tc>
        <w:tc>
          <w:tcPr>
            <w:tcW w:w="6228" w:type="dxa"/>
            <w:tcBorders>
              <w:top w:val="nil"/>
              <w:left w:val="nil"/>
              <w:bottom w:val="nil"/>
              <w:right w:val="nil"/>
            </w:tcBorders>
            <w:shd w:val="clear" w:color="auto" w:fill="FFFFCC"/>
          </w:tcPr>
          <w:p w14:paraId="1BD81C3D" w14:textId="03E00589" w:rsidR="00CD5891" w:rsidRPr="00E348A1" w:rsidRDefault="00100463" w:rsidP="00121210">
            <w:pPr>
              <w:jc w:val="left"/>
              <w:rPr>
                <w:rFonts w:ascii="Arial Narrow" w:hAnsi="Arial Narrow" w:cs="Times New Roman"/>
                <w:sz w:val="16"/>
                <w:szCs w:val="16"/>
              </w:rPr>
            </w:pPr>
            <w:r w:rsidRPr="00E348A1">
              <w:rPr>
                <w:rStyle w:val="PlaceholderText"/>
                <w:rFonts w:ascii="Arial Narrow" w:hAnsi="Arial Narrow"/>
              </w:rPr>
              <w:t>Click here to enter text.</w:t>
            </w:r>
          </w:p>
        </w:tc>
      </w:tr>
      <w:tr w:rsidR="005E27DE" w:rsidRPr="00E348A1" w14:paraId="2E861A6C" w14:textId="77777777" w:rsidTr="0092321C">
        <w:trPr>
          <w:cantSplit/>
          <w:trHeight w:val="1242"/>
          <w:jc w:val="center"/>
        </w:trPr>
        <w:tc>
          <w:tcPr>
            <w:tcW w:w="3672" w:type="dxa"/>
            <w:tcBorders>
              <w:top w:val="nil"/>
              <w:left w:val="nil"/>
              <w:bottom w:val="nil"/>
              <w:right w:val="nil"/>
            </w:tcBorders>
          </w:tcPr>
          <w:p w14:paraId="67975005" w14:textId="77777777" w:rsidR="005E27DE" w:rsidRPr="00E348A1" w:rsidRDefault="003759BF" w:rsidP="00121210">
            <w:pPr>
              <w:jc w:val="left"/>
              <w:rPr>
                <w:rFonts w:ascii="Arial Narrow" w:hAnsi="Arial Narrow" w:cs="Arial Narrow"/>
                <w:sz w:val="20"/>
                <w:szCs w:val="20"/>
              </w:rPr>
            </w:pPr>
            <w:r w:rsidRPr="00E348A1">
              <w:rPr>
                <w:rFonts w:ascii="Arial Narrow" w:hAnsi="Arial Narrow" w:cs="Arial Narrow"/>
                <w:sz w:val="20"/>
                <w:szCs w:val="20"/>
              </w:rPr>
              <w:t>BESS</w:t>
            </w:r>
            <w:r w:rsidR="005E27DE" w:rsidRPr="00E348A1">
              <w:rPr>
                <w:rFonts w:ascii="Arial Narrow" w:hAnsi="Arial Narrow" w:cs="Arial Narrow"/>
                <w:sz w:val="20"/>
                <w:szCs w:val="20"/>
              </w:rPr>
              <w:t xml:space="preserve"> system performance </w:t>
            </w:r>
            <w:r w:rsidR="007A73D6" w:rsidRPr="00E348A1">
              <w:rPr>
                <w:rFonts w:ascii="Arial Narrow" w:hAnsi="Arial Narrow" w:cs="Arial Narrow"/>
                <w:sz w:val="20"/>
                <w:szCs w:val="20"/>
              </w:rPr>
              <w:t xml:space="preserve">metering/DAS equipment and </w:t>
            </w:r>
            <w:r w:rsidR="005E27DE" w:rsidRPr="00E348A1">
              <w:rPr>
                <w:rFonts w:ascii="Arial Narrow" w:hAnsi="Arial Narrow" w:cs="Arial Narrow"/>
                <w:sz w:val="20"/>
                <w:szCs w:val="20"/>
              </w:rPr>
              <w:t>monitoring platform</w:t>
            </w:r>
          </w:p>
          <w:p w14:paraId="76A22F53" w14:textId="37EBAEA2" w:rsidR="00596797" w:rsidRPr="00E348A1" w:rsidRDefault="00596797" w:rsidP="00121210">
            <w:pPr>
              <w:jc w:val="left"/>
              <w:rPr>
                <w:rFonts w:ascii="Arial Narrow" w:hAnsi="Arial Narrow" w:cs="Arial Narrow"/>
                <w:sz w:val="20"/>
                <w:szCs w:val="20"/>
              </w:rPr>
            </w:pPr>
          </w:p>
        </w:tc>
        <w:tc>
          <w:tcPr>
            <w:tcW w:w="6228" w:type="dxa"/>
            <w:tcBorders>
              <w:top w:val="nil"/>
              <w:left w:val="nil"/>
              <w:bottom w:val="nil"/>
              <w:right w:val="nil"/>
            </w:tcBorders>
            <w:shd w:val="clear" w:color="auto" w:fill="FFFFCC"/>
          </w:tcPr>
          <w:p w14:paraId="46FE8D78" w14:textId="77777777" w:rsidR="005E27DE" w:rsidRPr="00E348A1" w:rsidRDefault="005E27DE" w:rsidP="00121210">
            <w:pPr>
              <w:jc w:val="left"/>
              <w:rPr>
                <w:rFonts w:ascii="Arial Narrow" w:hAnsi="Arial Narrow" w:cs="Times New Roman"/>
              </w:rPr>
            </w:pPr>
            <w:r w:rsidRPr="00E348A1">
              <w:rPr>
                <w:rStyle w:val="PlaceholderText"/>
                <w:rFonts w:ascii="Arial Narrow" w:hAnsi="Arial Narrow"/>
              </w:rPr>
              <w:t>Click here to enter text.</w:t>
            </w:r>
          </w:p>
        </w:tc>
      </w:tr>
      <w:tr w:rsidR="00596797" w:rsidRPr="00E348A1" w14:paraId="23415C36" w14:textId="77777777" w:rsidTr="0092321C">
        <w:trPr>
          <w:cantSplit/>
          <w:jc w:val="center"/>
        </w:trPr>
        <w:tc>
          <w:tcPr>
            <w:tcW w:w="3672" w:type="dxa"/>
            <w:tcBorders>
              <w:top w:val="nil"/>
              <w:left w:val="nil"/>
              <w:bottom w:val="nil"/>
              <w:right w:val="nil"/>
            </w:tcBorders>
          </w:tcPr>
          <w:p w14:paraId="69B0754D" w14:textId="723B0C12" w:rsidR="00596797" w:rsidRPr="00E348A1" w:rsidRDefault="00E02F5A" w:rsidP="00121210">
            <w:pPr>
              <w:jc w:val="left"/>
              <w:rPr>
                <w:rFonts w:ascii="Arial Narrow" w:hAnsi="Arial Narrow" w:cs="Arial Narrow"/>
                <w:sz w:val="16"/>
                <w:szCs w:val="16"/>
              </w:rPr>
            </w:pPr>
            <w:r w:rsidRPr="00E348A1">
              <w:rPr>
                <w:rFonts w:ascii="Arial Narrow" w:hAnsi="Arial Narrow" w:cs="Arial Narrow"/>
                <w:sz w:val="20"/>
                <w:szCs w:val="20"/>
              </w:rPr>
              <w:t>Electric Vehicle charging station</w:t>
            </w:r>
            <w:r w:rsidR="00596797" w:rsidRPr="00E348A1">
              <w:rPr>
                <w:rFonts w:ascii="Arial Narrow" w:hAnsi="Arial Narrow" w:cs="Arial Narrow"/>
                <w:sz w:val="20"/>
                <w:szCs w:val="20"/>
              </w:rPr>
              <w:t>.</w:t>
            </w:r>
          </w:p>
        </w:tc>
        <w:tc>
          <w:tcPr>
            <w:tcW w:w="6228" w:type="dxa"/>
            <w:tcBorders>
              <w:top w:val="nil"/>
              <w:left w:val="nil"/>
              <w:bottom w:val="nil"/>
              <w:right w:val="nil"/>
            </w:tcBorders>
            <w:shd w:val="clear" w:color="auto" w:fill="FFFFCC"/>
          </w:tcPr>
          <w:p w14:paraId="6BC1353B" w14:textId="77777777" w:rsidR="00596797" w:rsidRPr="00E348A1" w:rsidRDefault="00596797" w:rsidP="00121210">
            <w:pPr>
              <w:jc w:val="left"/>
              <w:rPr>
                <w:rStyle w:val="PlaceholderText"/>
                <w:rFonts w:ascii="Arial Narrow" w:hAnsi="Arial Narrow"/>
              </w:rPr>
            </w:pPr>
            <w:r w:rsidRPr="00E348A1">
              <w:rPr>
                <w:rStyle w:val="PlaceholderText"/>
                <w:rFonts w:ascii="Arial Narrow" w:hAnsi="Arial Narrow"/>
              </w:rPr>
              <w:t>Click here to enter text.</w:t>
            </w:r>
          </w:p>
          <w:p w14:paraId="673A2FAA" w14:textId="77777777" w:rsidR="00E02F5A" w:rsidRPr="00E348A1" w:rsidRDefault="00E02F5A" w:rsidP="00121210">
            <w:pPr>
              <w:jc w:val="left"/>
              <w:rPr>
                <w:rStyle w:val="PlaceholderText"/>
                <w:rFonts w:ascii="Arial Narrow" w:hAnsi="Arial Narrow"/>
              </w:rPr>
            </w:pPr>
          </w:p>
          <w:p w14:paraId="65997BBA" w14:textId="77777777" w:rsidR="00E02F5A" w:rsidRPr="00E348A1" w:rsidRDefault="00E02F5A" w:rsidP="00121210">
            <w:pPr>
              <w:jc w:val="left"/>
              <w:rPr>
                <w:rStyle w:val="PlaceholderText"/>
                <w:rFonts w:ascii="Arial Narrow" w:hAnsi="Arial Narrow"/>
              </w:rPr>
            </w:pPr>
          </w:p>
          <w:p w14:paraId="31910389" w14:textId="0531E136" w:rsidR="00E02F5A" w:rsidRPr="00E348A1" w:rsidRDefault="00E02F5A" w:rsidP="00121210">
            <w:pPr>
              <w:jc w:val="left"/>
              <w:rPr>
                <w:rFonts w:ascii="Arial Narrow" w:hAnsi="Arial Narrow" w:cs="Times New Roman"/>
                <w:sz w:val="16"/>
                <w:szCs w:val="16"/>
              </w:rPr>
            </w:pPr>
          </w:p>
        </w:tc>
      </w:tr>
      <w:tr w:rsidR="00596797" w:rsidRPr="00E348A1" w14:paraId="708D853B" w14:textId="77777777" w:rsidTr="0092321C">
        <w:trPr>
          <w:cantSplit/>
          <w:trHeight w:val="882"/>
          <w:jc w:val="center"/>
        </w:trPr>
        <w:tc>
          <w:tcPr>
            <w:tcW w:w="3672" w:type="dxa"/>
            <w:tcBorders>
              <w:top w:val="nil"/>
              <w:left w:val="nil"/>
              <w:bottom w:val="nil"/>
              <w:right w:val="nil"/>
            </w:tcBorders>
          </w:tcPr>
          <w:p w14:paraId="406DF99B" w14:textId="77777777" w:rsidR="00596797" w:rsidRPr="00E348A1" w:rsidRDefault="00E02F5A" w:rsidP="00121210">
            <w:pPr>
              <w:jc w:val="left"/>
              <w:rPr>
                <w:rFonts w:ascii="Arial Narrow" w:hAnsi="Arial Narrow" w:cs="Arial Narrow"/>
                <w:sz w:val="20"/>
                <w:szCs w:val="20"/>
              </w:rPr>
            </w:pPr>
            <w:r w:rsidRPr="00E348A1">
              <w:rPr>
                <w:rFonts w:ascii="Arial Narrow" w:hAnsi="Arial Narrow" w:cs="Arial Narrow"/>
                <w:sz w:val="20"/>
                <w:szCs w:val="20"/>
              </w:rPr>
              <w:t>Any other significant system components that</w:t>
            </w:r>
          </w:p>
          <w:p w14:paraId="03AB6DEF" w14:textId="3D390893" w:rsidR="00E02F5A" w:rsidRPr="00E348A1" w:rsidRDefault="00E02F5A" w:rsidP="00121210">
            <w:pPr>
              <w:jc w:val="left"/>
              <w:rPr>
                <w:rFonts w:ascii="Arial Narrow" w:hAnsi="Arial Narrow" w:cs="Arial Narrow"/>
                <w:sz w:val="20"/>
                <w:szCs w:val="20"/>
              </w:rPr>
            </w:pPr>
            <w:r w:rsidRPr="00E348A1">
              <w:rPr>
                <w:rFonts w:ascii="Arial Narrow" w:hAnsi="Arial Narrow" w:cs="Arial Narrow"/>
                <w:sz w:val="20"/>
                <w:szCs w:val="20"/>
              </w:rPr>
              <w:t>you will use.</w:t>
            </w:r>
          </w:p>
        </w:tc>
        <w:tc>
          <w:tcPr>
            <w:tcW w:w="6228" w:type="dxa"/>
            <w:tcBorders>
              <w:top w:val="nil"/>
              <w:left w:val="nil"/>
              <w:bottom w:val="nil"/>
              <w:right w:val="nil"/>
            </w:tcBorders>
            <w:shd w:val="clear" w:color="auto" w:fill="FFFFCC"/>
          </w:tcPr>
          <w:p w14:paraId="62A50A6B" w14:textId="21F94F2E" w:rsidR="00596797" w:rsidRPr="00E348A1" w:rsidRDefault="00596797" w:rsidP="00121210">
            <w:pPr>
              <w:jc w:val="left"/>
              <w:rPr>
                <w:rFonts w:ascii="Arial Narrow" w:hAnsi="Arial Narrow" w:cs="Times New Roman"/>
                <w:sz w:val="16"/>
                <w:szCs w:val="16"/>
              </w:rPr>
            </w:pPr>
            <w:r w:rsidRPr="00E348A1">
              <w:rPr>
                <w:rStyle w:val="PlaceholderText"/>
                <w:rFonts w:ascii="Arial Narrow" w:hAnsi="Arial Narrow"/>
              </w:rPr>
              <w:t>Click here to enter text.</w:t>
            </w:r>
          </w:p>
        </w:tc>
      </w:tr>
      <w:tr w:rsidR="00596797" w:rsidRPr="00E348A1" w14:paraId="7C2E1FE2" w14:textId="77777777" w:rsidTr="0092321C">
        <w:trPr>
          <w:cantSplit/>
          <w:jc w:val="center"/>
        </w:trPr>
        <w:tc>
          <w:tcPr>
            <w:tcW w:w="9900" w:type="dxa"/>
            <w:gridSpan w:val="2"/>
            <w:tcBorders>
              <w:top w:val="nil"/>
              <w:left w:val="nil"/>
              <w:bottom w:val="nil"/>
              <w:right w:val="nil"/>
            </w:tcBorders>
          </w:tcPr>
          <w:p w14:paraId="71AFB135" w14:textId="77777777" w:rsidR="00596797" w:rsidRPr="00E348A1" w:rsidRDefault="00596797" w:rsidP="00E348A1">
            <w:pPr>
              <w:spacing w:after="0"/>
              <w:jc w:val="left"/>
              <w:rPr>
                <w:rFonts w:ascii="Arial Narrow" w:hAnsi="Arial Narrow" w:cs="Times New Roman"/>
                <w:sz w:val="16"/>
                <w:szCs w:val="16"/>
              </w:rPr>
            </w:pPr>
          </w:p>
        </w:tc>
      </w:tr>
      <w:tr w:rsidR="00596797" w:rsidRPr="00E348A1" w14:paraId="5722E576" w14:textId="77777777" w:rsidTr="0092321C">
        <w:trPr>
          <w:cantSplit/>
          <w:jc w:val="center"/>
        </w:trPr>
        <w:tc>
          <w:tcPr>
            <w:tcW w:w="9900" w:type="dxa"/>
            <w:gridSpan w:val="2"/>
            <w:tcBorders>
              <w:top w:val="nil"/>
              <w:left w:val="nil"/>
              <w:bottom w:val="single" w:sz="4" w:space="0" w:color="auto"/>
              <w:right w:val="nil"/>
            </w:tcBorders>
          </w:tcPr>
          <w:p w14:paraId="1FC4ACB9" w14:textId="69B9F5EC" w:rsidR="00596797" w:rsidRPr="00E348A1" w:rsidRDefault="00596797" w:rsidP="00121210">
            <w:pPr>
              <w:spacing w:after="0"/>
              <w:rPr>
                <w:rFonts w:ascii="Arial Narrow" w:hAnsi="Arial Narrow" w:cs="Arial Narrow"/>
                <w:sz w:val="20"/>
                <w:szCs w:val="20"/>
              </w:rPr>
            </w:pPr>
            <w:r w:rsidRPr="00E348A1">
              <w:rPr>
                <w:rFonts w:ascii="Arial Narrow" w:hAnsi="Arial Narrow" w:cs="Arial Narrow"/>
                <w:sz w:val="20"/>
                <w:szCs w:val="20"/>
              </w:rPr>
              <w:t>Attach a conceptual design of the proposed systems at each site (</w:t>
            </w:r>
            <w:r w:rsidRPr="00E348A1">
              <w:rPr>
                <w:rFonts w:ascii="Arial Narrow" w:hAnsi="Arial Narrow" w:cs="Arial Narrow"/>
                <w:b/>
                <w:bCs/>
                <w:sz w:val="20"/>
                <w:szCs w:val="20"/>
              </w:rPr>
              <w:t>Provide as Attachment A</w:t>
            </w:r>
            <w:r w:rsidRPr="00E348A1">
              <w:rPr>
                <w:rFonts w:ascii="Arial Narrow" w:hAnsi="Arial Narrow" w:cs="Arial Narrow"/>
                <w:sz w:val="20"/>
                <w:szCs w:val="20"/>
              </w:rPr>
              <w:t>). The designs should at a minimum show array locations (in areas already identified in the Bridging docs) and proposed interconnection route (to the identified point of interconnection in the Bridging Docs).</w:t>
            </w:r>
          </w:p>
        </w:tc>
      </w:tr>
    </w:tbl>
    <w:p w14:paraId="352D0E84" w14:textId="568C35EF" w:rsidR="00407BD2" w:rsidRPr="00E348A1" w:rsidRDefault="00407BD2"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501C38" w:rsidRPr="00E348A1" w14:paraId="73FBB962" w14:textId="77777777" w:rsidTr="0092321C">
        <w:trPr>
          <w:tblHeader/>
          <w:jc w:val="center"/>
        </w:trPr>
        <w:tc>
          <w:tcPr>
            <w:tcW w:w="9936" w:type="dxa"/>
            <w:tcBorders>
              <w:top w:val="nil"/>
              <w:left w:val="nil"/>
              <w:bottom w:val="nil"/>
              <w:right w:val="nil"/>
            </w:tcBorders>
            <w:shd w:val="clear" w:color="auto" w:fill="92CDDC"/>
          </w:tcPr>
          <w:p w14:paraId="076CCCDC" w14:textId="77777777" w:rsidR="00501C38" w:rsidRPr="00E348A1" w:rsidRDefault="00501C38" w:rsidP="00A24C05">
            <w:pPr>
              <w:pStyle w:val="ProposalTableHeading"/>
              <w:numPr>
                <w:ilvl w:val="0"/>
                <w:numId w:val="3"/>
              </w:numPr>
              <w:tabs>
                <w:tab w:val="clear" w:pos="630"/>
              </w:tabs>
              <w:spacing w:before="0" w:after="0"/>
              <w:ind w:left="614" w:hanging="614"/>
              <w:rPr>
                <w:b w:val="0"/>
              </w:rPr>
            </w:pPr>
            <w:r w:rsidRPr="00E348A1">
              <w:t>Monitoring System</w:t>
            </w:r>
          </w:p>
        </w:tc>
      </w:tr>
      <w:tr w:rsidR="00501C38" w:rsidRPr="00E348A1" w14:paraId="7E65107A" w14:textId="77777777" w:rsidTr="0092321C">
        <w:trPr>
          <w:jc w:val="center"/>
        </w:trPr>
        <w:tc>
          <w:tcPr>
            <w:tcW w:w="9936" w:type="dxa"/>
            <w:tcBorders>
              <w:top w:val="nil"/>
              <w:left w:val="nil"/>
              <w:right w:val="nil"/>
            </w:tcBorders>
          </w:tcPr>
          <w:p w14:paraId="1B03DDEA" w14:textId="7849C17B" w:rsidR="00501C38" w:rsidRPr="00E348A1" w:rsidRDefault="00B5601A" w:rsidP="00121210">
            <w:pPr>
              <w:spacing w:after="0"/>
              <w:rPr>
                <w:rFonts w:ascii="Arial Narrow" w:hAnsi="Arial Narrow"/>
              </w:rPr>
            </w:pPr>
            <w:r w:rsidRPr="00E348A1">
              <w:rPr>
                <w:rFonts w:ascii="Arial Narrow" w:hAnsi="Arial Narrow" w:cs="Arial Narrow"/>
                <w:sz w:val="20"/>
                <w:szCs w:val="20"/>
              </w:rPr>
              <w:t>A monitoring and data acquisition system (DAS) must be implemented in compliance with any utility requirements for the life of the BESS.  Provide a description of your monitoring / energy management system. Include details of the cloud-based user interface and data provided by the system. State exceptions if any.</w:t>
            </w:r>
          </w:p>
        </w:tc>
      </w:tr>
      <w:tr w:rsidR="00501C38" w:rsidRPr="00E348A1" w14:paraId="64A53B02" w14:textId="77777777" w:rsidTr="0092321C">
        <w:trPr>
          <w:jc w:val="center"/>
        </w:trPr>
        <w:tc>
          <w:tcPr>
            <w:tcW w:w="9936" w:type="dxa"/>
            <w:tcBorders>
              <w:top w:val="nil"/>
              <w:left w:val="nil"/>
              <w:bottom w:val="nil"/>
              <w:right w:val="nil"/>
            </w:tcBorders>
            <w:shd w:val="clear" w:color="auto" w:fill="FFFFCC"/>
          </w:tcPr>
          <w:p w14:paraId="06361A8D" w14:textId="77777777" w:rsidR="00501C38" w:rsidRPr="00E348A1" w:rsidRDefault="00501C38" w:rsidP="00E348A1">
            <w:pPr>
              <w:spacing w:after="0"/>
              <w:rPr>
                <w:rFonts w:ascii="Arial Narrow" w:hAnsi="Arial Narrow" w:cs="Times New Roman"/>
              </w:rPr>
            </w:pPr>
            <w:r w:rsidRPr="00E348A1">
              <w:rPr>
                <w:rStyle w:val="PlaceholderText"/>
                <w:rFonts w:ascii="Arial Narrow" w:hAnsi="Arial Narrow"/>
              </w:rPr>
              <w:t>Click here to enter text.</w:t>
            </w:r>
          </w:p>
        </w:tc>
      </w:tr>
      <w:tr w:rsidR="00501C38" w:rsidRPr="00E348A1" w14:paraId="6C6FAF79" w14:textId="77777777" w:rsidTr="0092321C">
        <w:trPr>
          <w:jc w:val="center"/>
        </w:trPr>
        <w:tc>
          <w:tcPr>
            <w:tcW w:w="9936" w:type="dxa"/>
            <w:tcBorders>
              <w:top w:val="nil"/>
              <w:left w:val="nil"/>
              <w:right w:val="nil"/>
            </w:tcBorders>
          </w:tcPr>
          <w:p w14:paraId="31D5A6E0" w14:textId="77777777" w:rsidR="00501C38" w:rsidRPr="00E348A1" w:rsidRDefault="00501C38" w:rsidP="00E348A1">
            <w:pPr>
              <w:spacing w:after="0"/>
              <w:jc w:val="left"/>
              <w:rPr>
                <w:rFonts w:ascii="Arial Narrow" w:hAnsi="Arial Narrow" w:cs="Times New Roman"/>
                <w:sz w:val="16"/>
                <w:szCs w:val="16"/>
              </w:rPr>
            </w:pPr>
          </w:p>
        </w:tc>
      </w:tr>
    </w:tbl>
    <w:p w14:paraId="5BFDF2DB" w14:textId="77777777" w:rsidR="00501C38" w:rsidRPr="00E348A1" w:rsidRDefault="00501C38" w:rsidP="00E348A1">
      <w:pPr>
        <w:spacing w:after="0"/>
        <w:rPr>
          <w:rFonts w:ascii="Arial Narrow" w:hAnsi="Arial Narr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407BD2" w:rsidRPr="00E348A1" w14:paraId="7438F620" w14:textId="77777777" w:rsidTr="0092321C">
        <w:trPr>
          <w:cantSplit/>
          <w:tblHeader/>
          <w:jc w:val="center"/>
        </w:trPr>
        <w:tc>
          <w:tcPr>
            <w:tcW w:w="9936" w:type="dxa"/>
            <w:tcBorders>
              <w:top w:val="nil"/>
              <w:left w:val="nil"/>
              <w:bottom w:val="nil"/>
              <w:right w:val="nil"/>
            </w:tcBorders>
            <w:shd w:val="clear" w:color="auto" w:fill="92CDDC"/>
          </w:tcPr>
          <w:p w14:paraId="781FBA3F" w14:textId="1E1C5247" w:rsidR="00407BD2" w:rsidRPr="00E348A1" w:rsidRDefault="00407BD2" w:rsidP="00A24C05">
            <w:pPr>
              <w:pStyle w:val="ProposalTableHeading"/>
              <w:numPr>
                <w:ilvl w:val="0"/>
                <w:numId w:val="3"/>
              </w:numPr>
              <w:tabs>
                <w:tab w:val="clear" w:pos="630"/>
              </w:tabs>
              <w:spacing w:before="0" w:after="0"/>
              <w:ind w:left="614" w:hanging="614"/>
              <w:rPr>
                <w:b w:val="0"/>
              </w:rPr>
            </w:pPr>
            <w:r w:rsidRPr="00E348A1">
              <w:lastRenderedPageBreak/>
              <w:t>Warranty</w:t>
            </w:r>
          </w:p>
        </w:tc>
      </w:tr>
      <w:tr w:rsidR="00407BD2" w:rsidRPr="00E348A1" w14:paraId="03AB94F0" w14:textId="77777777" w:rsidTr="007422B9">
        <w:trPr>
          <w:cantSplit/>
          <w:trHeight w:val="2781"/>
          <w:jc w:val="center"/>
        </w:trPr>
        <w:tc>
          <w:tcPr>
            <w:tcW w:w="9936" w:type="dxa"/>
            <w:tcBorders>
              <w:top w:val="nil"/>
              <w:left w:val="nil"/>
              <w:bottom w:val="nil"/>
              <w:right w:val="nil"/>
            </w:tcBorders>
          </w:tcPr>
          <w:p w14:paraId="00E8A2CA" w14:textId="3245AF7E" w:rsidR="00FA665D" w:rsidRPr="00E348A1" w:rsidRDefault="00407BD2" w:rsidP="00E348A1">
            <w:pPr>
              <w:spacing w:after="0"/>
              <w:jc w:val="left"/>
              <w:rPr>
                <w:rFonts w:ascii="Arial Narrow" w:hAnsi="Arial Narrow" w:cs="Arial Narrow"/>
                <w:sz w:val="20"/>
                <w:szCs w:val="20"/>
              </w:rPr>
            </w:pPr>
            <w:r w:rsidRPr="00E348A1">
              <w:rPr>
                <w:rFonts w:ascii="Arial Narrow" w:hAnsi="Arial Narrow" w:cs="Arial Narrow"/>
                <w:sz w:val="20"/>
                <w:szCs w:val="20"/>
              </w:rPr>
              <w:t>The Proposer’s standard warranty coverage should be at least</w:t>
            </w:r>
            <w:r w:rsidR="00FA665D" w:rsidRPr="00E348A1">
              <w:rPr>
                <w:rFonts w:ascii="Arial Narrow" w:hAnsi="Arial Narrow" w:cs="Arial Narrow"/>
                <w:sz w:val="20"/>
                <w:szCs w:val="20"/>
              </w:rPr>
              <w:t>:</w:t>
            </w:r>
          </w:p>
          <w:tbl>
            <w:tblPr>
              <w:tblStyle w:val="TableGrid"/>
              <w:tblW w:w="0" w:type="auto"/>
              <w:tblInd w:w="512" w:type="dxa"/>
              <w:tblLook w:val="04A0" w:firstRow="1" w:lastRow="0" w:firstColumn="1" w:lastColumn="0" w:noHBand="0" w:noVBand="1"/>
            </w:tblPr>
            <w:tblGrid>
              <w:gridCol w:w="5230"/>
              <w:gridCol w:w="2430"/>
            </w:tblGrid>
            <w:tr w:rsidR="00C238F7" w:rsidRPr="00E348A1" w14:paraId="7212BF6C" w14:textId="77777777" w:rsidTr="00E6107B">
              <w:tc>
                <w:tcPr>
                  <w:tcW w:w="5230" w:type="dxa"/>
                </w:tcPr>
                <w:p w14:paraId="4E35ABB2" w14:textId="7FA99D7F" w:rsidR="00C238F7" w:rsidRPr="00E348A1" w:rsidRDefault="00C238F7" w:rsidP="00E348A1">
                  <w:pPr>
                    <w:spacing w:after="0"/>
                    <w:jc w:val="left"/>
                    <w:rPr>
                      <w:rFonts w:ascii="Arial Narrow" w:hAnsi="Arial Narrow" w:cs="Arial Narrow"/>
                      <w:b/>
                      <w:bCs/>
                      <w:sz w:val="20"/>
                      <w:szCs w:val="20"/>
                    </w:rPr>
                  </w:pPr>
                  <w:r w:rsidRPr="00E348A1">
                    <w:rPr>
                      <w:rFonts w:ascii="Arial Narrow" w:hAnsi="Arial Narrow" w:cs="Arial Narrow"/>
                      <w:b/>
                      <w:bCs/>
                      <w:sz w:val="20"/>
                      <w:szCs w:val="20"/>
                    </w:rPr>
                    <w:t>Component</w:t>
                  </w:r>
                </w:p>
              </w:tc>
              <w:tc>
                <w:tcPr>
                  <w:tcW w:w="2430" w:type="dxa"/>
                </w:tcPr>
                <w:p w14:paraId="7C08A0EE" w14:textId="0EDEADA5" w:rsidR="00C238F7" w:rsidRPr="00E348A1" w:rsidRDefault="00C238F7" w:rsidP="00E348A1">
                  <w:pPr>
                    <w:spacing w:after="0"/>
                    <w:jc w:val="left"/>
                    <w:rPr>
                      <w:rFonts w:ascii="Arial Narrow" w:hAnsi="Arial Narrow" w:cs="Arial Narrow"/>
                      <w:b/>
                      <w:bCs/>
                      <w:sz w:val="20"/>
                      <w:szCs w:val="20"/>
                    </w:rPr>
                  </w:pPr>
                  <w:r w:rsidRPr="00E348A1">
                    <w:rPr>
                      <w:rFonts w:ascii="Arial Narrow" w:hAnsi="Arial Narrow" w:cs="Arial Narrow"/>
                      <w:b/>
                      <w:bCs/>
                      <w:sz w:val="20"/>
                      <w:szCs w:val="20"/>
                    </w:rPr>
                    <w:t>Warranty</w:t>
                  </w:r>
                </w:p>
              </w:tc>
            </w:tr>
            <w:tr w:rsidR="00C238F7" w:rsidRPr="00E348A1" w14:paraId="312829BF" w14:textId="77777777" w:rsidTr="00E6107B">
              <w:tc>
                <w:tcPr>
                  <w:tcW w:w="5230" w:type="dxa"/>
                </w:tcPr>
                <w:p w14:paraId="268F5926" w14:textId="1578951E" w:rsidR="00C238F7"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Battery Energy Storage System</w:t>
                  </w:r>
                </w:p>
              </w:tc>
              <w:tc>
                <w:tcPr>
                  <w:tcW w:w="2430" w:type="dxa"/>
                </w:tcPr>
                <w:p w14:paraId="645BCF2F" w14:textId="2C933892" w:rsidR="00C238F7"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Minimum of ten (10) years.</w:t>
                  </w:r>
                </w:p>
              </w:tc>
            </w:tr>
            <w:tr w:rsidR="00A4222B" w:rsidRPr="00E348A1" w14:paraId="5D751381" w14:textId="77777777" w:rsidTr="00E6107B">
              <w:tc>
                <w:tcPr>
                  <w:tcW w:w="5230" w:type="dxa"/>
                </w:tcPr>
                <w:p w14:paraId="6CD65EE6" w14:textId="5595E63B"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Monitoring and data acquisition system (DAS)</w:t>
                  </w:r>
                </w:p>
              </w:tc>
              <w:tc>
                <w:tcPr>
                  <w:tcW w:w="2430" w:type="dxa"/>
                </w:tcPr>
                <w:p w14:paraId="77038793" w14:textId="2073A0FA"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Five (5) years</w:t>
                  </w:r>
                </w:p>
              </w:tc>
            </w:tr>
            <w:tr w:rsidR="00A4222B" w:rsidRPr="00E348A1" w14:paraId="4F9ADD1A" w14:textId="77777777" w:rsidTr="00E6107B">
              <w:tc>
                <w:tcPr>
                  <w:tcW w:w="5230" w:type="dxa"/>
                </w:tcPr>
                <w:p w14:paraId="6F7A1480" w14:textId="28700086"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DAS subscription and data plan</w:t>
                  </w:r>
                </w:p>
              </w:tc>
              <w:tc>
                <w:tcPr>
                  <w:tcW w:w="2430" w:type="dxa"/>
                </w:tcPr>
                <w:p w14:paraId="39716E22" w14:textId="441432C5" w:rsidR="00A4222B" w:rsidRPr="00E348A1" w:rsidRDefault="00A4222B" w:rsidP="00E348A1">
                  <w:pPr>
                    <w:spacing w:after="0"/>
                    <w:jc w:val="left"/>
                    <w:rPr>
                      <w:rFonts w:ascii="Arial Narrow" w:hAnsi="Arial Narrow" w:cs="Arial Narrow"/>
                      <w:sz w:val="20"/>
                      <w:szCs w:val="20"/>
                    </w:rPr>
                  </w:pPr>
                  <w:r w:rsidRPr="00E348A1">
                    <w:rPr>
                      <w:rFonts w:ascii="Arial Narrow" w:hAnsi="Arial Narrow" w:cs="Arial Narrow"/>
                      <w:sz w:val="20"/>
                      <w:szCs w:val="20"/>
                    </w:rPr>
                    <w:t>Five (5) years</w:t>
                  </w:r>
                </w:p>
              </w:tc>
            </w:tr>
            <w:tr w:rsidR="00A4222B" w:rsidRPr="00E348A1" w14:paraId="2DDEAE8D" w14:textId="77777777" w:rsidTr="00E6107B">
              <w:tc>
                <w:tcPr>
                  <w:tcW w:w="5230" w:type="dxa"/>
                </w:tcPr>
                <w:p w14:paraId="0321049E" w14:textId="2D931917" w:rsidR="00A4222B" w:rsidRPr="00E348A1" w:rsidRDefault="00596797" w:rsidP="00E348A1">
                  <w:pPr>
                    <w:spacing w:after="0"/>
                    <w:jc w:val="left"/>
                    <w:rPr>
                      <w:rFonts w:ascii="Arial Narrow" w:hAnsi="Arial Narrow" w:cs="Arial Narrow"/>
                      <w:sz w:val="20"/>
                      <w:szCs w:val="20"/>
                    </w:rPr>
                  </w:pPr>
                  <w:r w:rsidRPr="00E348A1">
                    <w:rPr>
                      <w:rFonts w:ascii="Arial Narrow" w:hAnsi="Arial Narrow" w:cs="Arial Narrow"/>
                      <w:sz w:val="20"/>
                      <w:szCs w:val="20"/>
                    </w:rPr>
                    <w:t>Electrical Vehicle Charging Station</w:t>
                  </w:r>
                </w:p>
              </w:tc>
              <w:tc>
                <w:tcPr>
                  <w:tcW w:w="2430" w:type="dxa"/>
                </w:tcPr>
                <w:p w14:paraId="24BAD088" w14:textId="5C03E6F2" w:rsidR="00A4222B" w:rsidRPr="00E348A1" w:rsidRDefault="0071088E" w:rsidP="00E348A1">
                  <w:pPr>
                    <w:spacing w:after="0"/>
                    <w:jc w:val="left"/>
                    <w:rPr>
                      <w:rFonts w:ascii="Arial Narrow" w:hAnsi="Arial Narrow" w:cs="Arial Narrow"/>
                      <w:sz w:val="20"/>
                      <w:szCs w:val="20"/>
                    </w:rPr>
                  </w:pPr>
                  <w:r w:rsidRPr="00E348A1">
                    <w:rPr>
                      <w:rFonts w:ascii="Arial Narrow" w:hAnsi="Arial Narrow" w:cs="Arial Narrow"/>
                      <w:sz w:val="20"/>
                      <w:szCs w:val="20"/>
                    </w:rPr>
                    <w:t>Three (3</w:t>
                  </w:r>
                  <w:r w:rsidR="00596797" w:rsidRPr="00E348A1">
                    <w:rPr>
                      <w:rFonts w:ascii="Arial Narrow" w:hAnsi="Arial Narrow" w:cs="Arial Narrow"/>
                      <w:sz w:val="20"/>
                      <w:szCs w:val="20"/>
                    </w:rPr>
                    <w:t>) years</w:t>
                  </w:r>
                </w:p>
              </w:tc>
            </w:tr>
            <w:tr w:rsidR="00A4222B" w:rsidRPr="00E348A1" w14:paraId="5BD558CA" w14:textId="77777777" w:rsidTr="00E6107B">
              <w:tc>
                <w:tcPr>
                  <w:tcW w:w="5230" w:type="dxa"/>
                </w:tcPr>
                <w:p w14:paraId="4AACC28A" w14:textId="22F0D44D" w:rsidR="00A4222B" w:rsidRPr="00E348A1" w:rsidRDefault="00A4222B" w:rsidP="00E348A1">
                  <w:pPr>
                    <w:spacing w:after="0"/>
                    <w:jc w:val="left"/>
                    <w:rPr>
                      <w:rFonts w:ascii="Arial Narrow" w:hAnsi="Arial Narrow" w:cs="Arial Narrow"/>
                      <w:sz w:val="20"/>
                      <w:szCs w:val="20"/>
                    </w:rPr>
                  </w:pPr>
                </w:p>
              </w:tc>
              <w:tc>
                <w:tcPr>
                  <w:tcW w:w="2430" w:type="dxa"/>
                </w:tcPr>
                <w:p w14:paraId="60B005A4" w14:textId="7B23AEAB" w:rsidR="00A4222B" w:rsidRPr="00E348A1" w:rsidRDefault="00A4222B" w:rsidP="00E348A1">
                  <w:pPr>
                    <w:spacing w:after="0"/>
                    <w:jc w:val="left"/>
                    <w:rPr>
                      <w:rFonts w:ascii="Arial Narrow" w:hAnsi="Arial Narrow" w:cs="Arial Narrow"/>
                      <w:sz w:val="20"/>
                      <w:szCs w:val="20"/>
                    </w:rPr>
                  </w:pPr>
                </w:p>
              </w:tc>
            </w:tr>
            <w:tr w:rsidR="00A4222B" w:rsidRPr="00E348A1" w14:paraId="12826A9C" w14:textId="77777777" w:rsidTr="00E6107B">
              <w:tc>
                <w:tcPr>
                  <w:tcW w:w="5230" w:type="dxa"/>
                </w:tcPr>
                <w:p w14:paraId="52DB2A18" w14:textId="78A7EFFE" w:rsidR="00A4222B" w:rsidRPr="00E348A1" w:rsidRDefault="00A4222B" w:rsidP="00E348A1">
                  <w:pPr>
                    <w:spacing w:after="0"/>
                    <w:jc w:val="left"/>
                    <w:rPr>
                      <w:rFonts w:ascii="Arial Narrow" w:hAnsi="Arial Narrow" w:cs="Arial Narrow"/>
                      <w:sz w:val="20"/>
                      <w:szCs w:val="20"/>
                    </w:rPr>
                  </w:pPr>
                </w:p>
              </w:tc>
              <w:tc>
                <w:tcPr>
                  <w:tcW w:w="2430" w:type="dxa"/>
                </w:tcPr>
                <w:p w14:paraId="3CEAB083" w14:textId="0C0D6352" w:rsidR="00A4222B" w:rsidRPr="00E348A1" w:rsidRDefault="00A4222B" w:rsidP="00E348A1">
                  <w:pPr>
                    <w:spacing w:after="0"/>
                    <w:jc w:val="left"/>
                    <w:rPr>
                      <w:rFonts w:ascii="Arial Narrow" w:hAnsi="Arial Narrow" w:cs="Arial Narrow"/>
                      <w:sz w:val="20"/>
                      <w:szCs w:val="20"/>
                    </w:rPr>
                  </w:pPr>
                </w:p>
              </w:tc>
            </w:tr>
            <w:tr w:rsidR="00A4222B" w:rsidRPr="00E348A1" w14:paraId="2609D285" w14:textId="77777777" w:rsidTr="00E6107B">
              <w:tc>
                <w:tcPr>
                  <w:tcW w:w="5230" w:type="dxa"/>
                </w:tcPr>
                <w:p w14:paraId="30408E0F" w14:textId="1617F693" w:rsidR="00A4222B" w:rsidRPr="00E348A1" w:rsidRDefault="00A4222B" w:rsidP="00E348A1">
                  <w:pPr>
                    <w:spacing w:after="0"/>
                    <w:jc w:val="left"/>
                    <w:rPr>
                      <w:rFonts w:ascii="Arial Narrow" w:hAnsi="Arial Narrow" w:cs="Arial Narrow"/>
                      <w:sz w:val="20"/>
                      <w:szCs w:val="20"/>
                    </w:rPr>
                  </w:pPr>
                </w:p>
              </w:tc>
              <w:tc>
                <w:tcPr>
                  <w:tcW w:w="2430" w:type="dxa"/>
                </w:tcPr>
                <w:p w14:paraId="37968F72" w14:textId="5DAECDBF" w:rsidR="00A4222B" w:rsidRPr="00E348A1" w:rsidRDefault="00A4222B" w:rsidP="00E348A1">
                  <w:pPr>
                    <w:spacing w:after="0"/>
                    <w:jc w:val="left"/>
                    <w:rPr>
                      <w:rFonts w:ascii="Arial Narrow" w:hAnsi="Arial Narrow" w:cs="Arial Narrow"/>
                      <w:sz w:val="20"/>
                      <w:szCs w:val="20"/>
                    </w:rPr>
                  </w:pPr>
                </w:p>
              </w:tc>
            </w:tr>
          </w:tbl>
          <w:p w14:paraId="67A6C39F" w14:textId="6581F2C2" w:rsidR="00407BD2" w:rsidRPr="00E348A1" w:rsidRDefault="00BC6A03" w:rsidP="00E348A1">
            <w:pPr>
              <w:spacing w:after="0"/>
              <w:rPr>
                <w:rFonts w:ascii="Arial Narrow" w:hAnsi="Arial Narrow" w:cs="Arial Narrow"/>
                <w:sz w:val="20"/>
                <w:szCs w:val="20"/>
              </w:rPr>
            </w:pPr>
            <w:r w:rsidRPr="00E348A1">
              <w:rPr>
                <w:rFonts w:ascii="Arial Narrow" w:hAnsi="Arial Narrow" w:cs="Arial Narrow"/>
                <w:sz w:val="20"/>
                <w:szCs w:val="20"/>
              </w:rPr>
              <w:t>Please acknowledge that you</w:t>
            </w:r>
            <w:r w:rsidR="00E6107B" w:rsidRPr="00E348A1">
              <w:rPr>
                <w:rFonts w:ascii="Arial Narrow" w:hAnsi="Arial Narrow" w:cs="Arial Narrow"/>
                <w:sz w:val="20"/>
                <w:szCs w:val="20"/>
              </w:rPr>
              <w:t xml:space="preserve">r proposed equipment </w:t>
            </w:r>
            <w:r w:rsidR="000C6AC9" w:rsidRPr="00E348A1">
              <w:rPr>
                <w:rFonts w:ascii="Arial Narrow" w:hAnsi="Arial Narrow" w:cs="Arial Narrow"/>
                <w:sz w:val="20"/>
                <w:szCs w:val="20"/>
              </w:rPr>
              <w:t>and installation</w:t>
            </w:r>
            <w:r w:rsidRPr="00E348A1">
              <w:rPr>
                <w:rFonts w:ascii="Arial Narrow" w:hAnsi="Arial Narrow" w:cs="Arial Narrow"/>
                <w:sz w:val="20"/>
                <w:szCs w:val="20"/>
              </w:rPr>
              <w:t xml:space="preserve"> can meet the </w:t>
            </w:r>
            <w:r w:rsidR="000C6AC9" w:rsidRPr="00E348A1">
              <w:rPr>
                <w:rFonts w:ascii="Arial Narrow" w:hAnsi="Arial Narrow" w:cs="Arial Narrow"/>
                <w:sz w:val="20"/>
                <w:szCs w:val="20"/>
              </w:rPr>
              <w:t>above</w:t>
            </w:r>
            <w:r w:rsidRPr="00E348A1">
              <w:rPr>
                <w:rFonts w:ascii="Arial Narrow" w:hAnsi="Arial Narrow" w:cs="Arial Narrow"/>
                <w:sz w:val="20"/>
                <w:szCs w:val="20"/>
              </w:rPr>
              <w:t xml:space="preserve"> requirements</w:t>
            </w:r>
            <w:r w:rsidR="007A73D6" w:rsidRPr="00E348A1">
              <w:rPr>
                <w:rFonts w:ascii="Arial Narrow" w:hAnsi="Arial Narrow" w:cs="Arial Narrow"/>
                <w:sz w:val="20"/>
                <w:szCs w:val="20"/>
              </w:rPr>
              <w:t xml:space="preserve"> and provide any further details of the warranties proposed</w:t>
            </w:r>
            <w:r w:rsidRPr="00E348A1">
              <w:rPr>
                <w:rFonts w:ascii="Arial Narrow" w:hAnsi="Arial Narrow" w:cs="Arial Narrow"/>
                <w:sz w:val="20"/>
                <w:szCs w:val="20"/>
              </w:rPr>
              <w:t xml:space="preserve">. </w:t>
            </w:r>
            <w:r w:rsidR="00050A0E" w:rsidRPr="00E348A1">
              <w:rPr>
                <w:rFonts w:ascii="Arial Narrow" w:hAnsi="Arial Narrow" w:cs="Arial Narrow"/>
                <w:sz w:val="20"/>
                <w:szCs w:val="20"/>
              </w:rPr>
              <w:t xml:space="preserve">State exceptions if any. </w:t>
            </w:r>
          </w:p>
        </w:tc>
      </w:tr>
      <w:tr w:rsidR="00407BD2" w:rsidRPr="00E348A1" w14:paraId="314187F4" w14:textId="77777777" w:rsidTr="0092321C">
        <w:trPr>
          <w:cantSplit/>
          <w:trHeight w:val="432"/>
          <w:jc w:val="center"/>
        </w:trPr>
        <w:tc>
          <w:tcPr>
            <w:tcW w:w="9936" w:type="dxa"/>
            <w:tcBorders>
              <w:top w:val="nil"/>
              <w:left w:val="nil"/>
              <w:bottom w:val="nil"/>
              <w:right w:val="nil"/>
            </w:tcBorders>
            <w:shd w:val="clear" w:color="auto" w:fill="FFFFCC"/>
            <w:vAlign w:val="center"/>
          </w:tcPr>
          <w:p w14:paraId="687D7D6C" w14:textId="77777777" w:rsidR="00407BD2" w:rsidRPr="00E348A1" w:rsidDel="002B3F68" w:rsidRDefault="00407BD2" w:rsidP="00E348A1">
            <w:pPr>
              <w:spacing w:after="0"/>
              <w:jc w:val="left"/>
              <w:rPr>
                <w:rFonts w:ascii="Arial Narrow" w:hAnsi="Arial Narrow" w:cs="Arial Narrow"/>
                <w:sz w:val="20"/>
                <w:szCs w:val="20"/>
              </w:rPr>
            </w:pPr>
            <w:r w:rsidRPr="00E348A1">
              <w:rPr>
                <w:rStyle w:val="PlaceholderText"/>
                <w:rFonts w:ascii="Arial Narrow" w:hAnsi="Arial Narrow"/>
              </w:rPr>
              <w:t>Click here to enter text.</w:t>
            </w:r>
          </w:p>
        </w:tc>
      </w:tr>
      <w:tr w:rsidR="00407BD2" w:rsidRPr="00E348A1" w14:paraId="16ECECDE" w14:textId="77777777" w:rsidTr="0092321C">
        <w:trPr>
          <w:cantSplit/>
          <w:trHeight w:val="144"/>
          <w:jc w:val="center"/>
        </w:trPr>
        <w:tc>
          <w:tcPr>
            <w:tcW w:w="9936" w:type="dxa"/>
            <w:tcBorders>
              <w:top w:val="nil"/>
              <w:left w:val="nil"/>
              <w:bottom w:val="single" w:sz="4" w:space="0" w:color="auto"/>
              <w:right w:val="nil"/>
            </w:tcBorders>
          </w:tcPr>
          <w:p w14:paraId="3A096ED0" w14:textId="77777777" w:rsidR="00407BD2" w:rsidRPr="00E348A1" w:rsidRDefault="00407BD2" w:rsidP="00E348A1">
            <w:pPr>
              <w:spacing w:after="0"/>
              <w:jc w:val="left"/>
              <w:rPr>
                <w:rFonts w:ascii="Arial Narrow" w:hAnsi="Arial Narrow" w:cs="Arial Narrow"/>
                <w:sz w:val="10"/>
                <w:szCs w:val="10"/>
              </w:rPr>
            </w:pPr>
          </w:p>
        </w:tc>
      </w:tr>
    </w:tbl>
    <w:p w14:paraId="3653ECD8" w14:textId="038B8060" w:rsidR="00757174" w:rsidRPr="00E348A1" w:rsidRDefault="00757174" w:rsidP="00E348A1">
      <w:pPr>
        <w:spacing w:after="0"/>
        <w:rPr>
          <w:rFonts w:ascii="Arial Narrow" w:hAnsi="Arial Narrow" w:cs="Times New Roman"/>
        </w:rPr>
      </w:pPr>
    </w:p>
    <w:p w14:paraId="68399021" w14:textId="77777777" w:rsidR="00754C0A" w:rsidRPr="00E348A1" w:rsidRDefault="00754C0A" w:rsidP="00E348A1">
      <w:pPr>
        <w:spacing w:after="0"/>
        <w:rPr>
          <w:rFonts w:ascii="Arial Narrow" w:hAnsi="Arial Narrow" w:cs="Times New Roma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754C0A" w:rsidRPr="00E348A1" w14:paraId="5E26ED8F" w14:textId="77777777" w:rsidTr="0092321C">
        <w:trPr>
          <w:cantSplit/>
          <w:tblHeader/>
          <w:jc w:val="center"/>
        </w:trPr>
        <w:tc>
          <w:tcPr>
            <w:tcW w:w="9936" w:type="dxa"/>
            <w:tcBorders>
              <w:top w:val="nil"/>
              <w:left w:val="nil"/>
              <w:bottom w:val="nil"/>
              <w:right w:val="nil"/>
            </w:tcBorders>
            <w:shd w:val="clear" w:color="auto" w:fill="92CDDC"/>
          </w:tcPr>
          <w:p w14:paraId="035B3C5A" w14:textId="77777777" w:rsidR="00754C0A" w:rsidRPr="00E348A1" w:rsidRDefault="00754C0A" w:rsidP="00A24C05">
            <w:pPr>
              <w:pStyle w:val="ProposalTableHeading"/>
              <w:numPr>
                <w:ilvl w:val="0"/>
                <w:numId w:val="3"/>
              </w:numPr>
              <w:tabs>
                <w:tab w:val="clear" w:pos="630"/>
              </w:tabs>
              <w:spacing w:before="0" w:after="0"/>
              <w:ind w:left="614" w:hanging="614"/>
            </w:pPr>
            <w:r w:rsidRPr="00E348A1">
              <w:t>Existing Electrical Services</w:t>
            </w:r>
          </w:p>
        </w:tc>
      </w:tr>
      <w:tr w:rsidR="00754C0A" w:rsidRPr="00E348A1" w14:paraId="0BCE5EBF" w14:textId="77777777" w:rsidTr="007422B9">
        <w:trPr>
          <w:cantSplit/>
          <w:trHeight w:val="999"/>
          <w:tblHeader/>
          <w:jc w:val="center"/>
        </w:trPr>
        <w:tc>
          <w:tcPr>
            <w:tcW w:w="9936" w:type="dxa"/>
            <w:tcBorders>
              <w:top w:val="nil"/>
              <w:left w:val="nil"/>
              <w:bottom w:val="nil"/>
              <w:right w:val="nil"/>
            </w:tcBorders>
          </w:tcPr>
          <w:p w14:paraId="16746EE1" w14:textId="5A45BB2F" w:rsidR="00754C0A" w:rsidRPr="00E348A1" w:rsidRDefault="00754C0A" w:rsidP="00E348A1">
            <w:pPr>
              <w:spacing w:after="0"/>
              <w:jc w:val="left"/>
              <w:rPr>
                <w:rFonts w:ascii="Arial Narrow" w:hAnsi="Arial Narrow" w:cs="Arial Narrow"/>
                <w:sz w:val="20"/>
                <w:szCs w:val="20"/>
              </w:rPr>
            </w:pPr>
            <w:r w:rsidRPr="00E348A1">
              <w:rPr>
                <w:rFonts w:ascii="Arial Narrow" w:hAnsi="Arial Narrow" w:cs="Arial Narrow"/>
                <w:sz w:val="20"/>
                <w:szCs w:val="20"/>
              </w:rPr>
              <w:t xml:space="preserve">Preliminary transformer and switchgear information has been provided with this RFP and reviewed during site walks for each site. </w:t>
            </w:r>
            <w:r w:rsidR="008213C2" w:rsidRPr="00E348A1">
              <w:rPr>
                <w:rFonts w:ascii="Arial Narrow" w:hAnsi="Arial Narrow" w:cs="Arial Narrow"/>
                <w:sz w:val="20"/>
                <w:szCs w:val="20"/>
              </w:rPr>
              <w:t>Based on the information provided, p</w:t>
            </w:r>
            <w:r w:rsidRPr="00E348A1">
              <w:rPr>
                <w:rFonts w:ascii="Arial Narrow" w:hAnsi="Arial Narrow" w:cs="Arial Narrow"/>
                <w:sz w:val="20"/>
                <w:szCs w:val="20"/>
              </w:rPr>
              <w:t xml:space="preserve">lease indicate whether </w:t>
            </w:r>
            <w:r w:rsidR="008213C2" w:rsidRPr="00E348A1">
              <w:rPr>
                <w:rFonts w:ascii="Arial Narrow" w:hAnsi="Arial Narrow" w:cs="Arial Narrow"/>
                <w:sz w:val="20"/>
                <w:szCs w:val="20"/>
              </w:rPr>
              <w:t xml:space="preserve">you anticipate any </w:t>
            </w:r>
            <w:r w:rsidRPr="00E348A1">
              <w:rPr>
                <w:rFonts w:ascii="Arial Narrow" w:hAnsi="Arial Narrow" w:cs="Arial Narrow"/>
                <w:sz w:val="20"/>
                <w:szCs w:val="20"/>
              </w:rPr>
              <w:t>District or Utility-side transformer</w:t>
            </w:r>
            <w:r w:rsidR="008213C2" w:rsidRPr="00E348A1">
              <w:rPr>
                <w:rFonts w:ascii="Arial Narrow" w:hAnsi="Arial Narrow" w:cs="Arial Narrow"/>
                <w:sz w:val="20"/>
                <w:szCs w:val="20"/>
              </w:rPr>
              <w:t xml:space="preserve"> upgrades or service upgrades. If so, indicate which sites, the upgrades required, your cost assumptions for those upgrades</w:t>
            </w:r>
            <w:r w:rsidR="00727C5C" w:rsidRPr="00E348A1">
              <w:rPr>
                <w:rFonts w:ascii="Arial Narrow" w:hAnsi="Arial Narrow" w:cs="Arial Narrow"/>
                <w:sz w:val="20"/>
                <w:szCs w:val="20"/>
              </w:rPr>
              <w:t>,</w:t>
            </w:r>
            <w:r w:rsidR="008213C2" w:rsidRPr="00E348A1">
              <w:rPr>
                <w:rFonts w:ascii="Arial Narrow" w:hAnsi="Arial Narrow" w:cs="Arial Narrow"/>
                <w:sz w:val="20"/>
                <w:szCs w:val="20"/>
              </w:rPr>
              <w:t xml:space="preserve"> and confirm that </w:t>
            </w:r>
            <w:r w:rsidR="00727C5C" w:rsidRPr="00E348A1">
              <w:rPr>
                <w:rFonts w:ascii="Arial Narrow" w:hAnsi="Arial Narrow" w:cs="Arial Narrow"/>
                <w:sz w:val="20"/>
                <w:szCs w:val="20"/>
              </w:rPr>
              <w:t>your pricing includes these assumptions</w:t>
            </w:r>
            <w:r w:rsidR="008213C2" w:rsidRPr="00E348A1">
              <w:rPr>
                <w:rFonts w:ascii="Arial Narrow" w:hAnsi="Arial Narrow" w:cs="Arial Narrow"/>
                <w:sz w:val="20"/>
                <w:szCs w:val="20"/>
              </w:rPr>
              <w:t xml:space="preserve">. </w:t>
            </w:r>
          </w:p>
        </w:tc>
      </w:tr>
      <w:tr w:rsidR="005F1B74" w:rsidRPr="00E348A1" w14:paraId="044D742E" w14:textId="77777777" w:rsidTr="0092321C">
        <w:trPr>
          <w:cantSplit/>
          <w:jc w:val="center"/>
        </w:trPr>
        <w:tc>
          <w:tcPr>
            <w:tcW w:w="9936" w:type="dxa"/>
            <w:tcBorders>
              <w:top w:val="nil"/>
              <w:left w:val="nil"/>
              <w:bottom w:val="nil"/>
              <w:right w:val="nil"/>
            </w:tcBorders>
            <w:shd w:val="clear" w:color="auto" w:fill="FFFFCC"/>
          </w:tcPr>
          <w:p w14:paraId="7AFE2E91" w14:textId="77777777" w:rsidR="005F1B74" w:rsidRPr="00E348A1" w:rsidRDefault="00100463" w:rsidP="00E348A1">
            <w:pPr>
              <w:spacing w:after="0"/>
              <w:jc w:val="left"/>
              <w:rPr>
                <w:rFonts w:ascii="Arial Narrow" w:hAnsi="Arial Narrow"/>
                <w:sz w:val="20"/>
              </w:rPr>
            </w:pPr>
            <w:r w:rsidRPr="00E348A1">
              <w:rPr>
                <w:rStyle w:val="PlaceholderText"/>
                <w:rFonts w:ascii="Arial Narrow" w:hAnsi="Arial Narrow"/>
              </w:rPr>
              <w:t>Click here to enter text.</w:t>
            </w:r>
          </w:p>
        </w:tc>
      </w:tr>
      <w:tr w:rsidR="005F1B74" w:rsidRPr="00E348A1" w14:paraId="73F45D97" w14:textId="77777777" w:rsidTr="0092321C">
        <w:trPr>
          <w:cantSplit/>
          <w:jc w:val="center"/>
        </w:trPr>
        <w:tc>
          <w:tcPr>
            <w:tcW w:w="9936" w:type="dxa"/>
            <w:tcBorders>
              <w:top w:val="nil"/>
              <w:left w:val="nil"/>
              <w:right w:val="nil"/>
            </w:tcBorders>
          </w:tcPr>
          <w:p w14:paraId="2A6EB3CC" w14:textId="77777777" w:rsidR="005F1B74" w:rsidRPr="00E348A1" w:rsidRDefault="005F1B74" w:rsidP="00E348A1">
            <w:pPr>
              <w:spacing w:after="0"/>
              <w:jc w:val="left"/>
              <w:rPr>
                <w:rFonts w:ascii="Arial Narrow" w:hAnsi="Arial Narrow" w:cs="Times New Roman"/>
                <w:sz w:val="16"/>
                <w:szCs w:val="16"/>
              </w:rPr>
            </w:pPr>
          </w:p>
        </w:tc>
      </w:tr>
    </w:tbl>
    <w:p w14:paraId="00B76AD0" w14:textId="705B9FB3" w:rsidR="005F1B74" w:rsidRPr="00E348A1" w:rsidRDefault="005F1B74" w:rsidP="00E348A1">
      <w:pPr>
        <w:spacing w:after="0"/>
        <w:rPr>
          <w:rFonts w:ascii="Arial Narrow" w:hAnsi="Arial Narrow" w:cs="Times New Roman"/>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6"/>
      </w:tblGrid>
      <w:tr w:rsidR="00407BD2" w:rsidRPr="00E348A1" w14:paraId="27EC993D" w14:textId="77777777" w:rsidTr="0092321C">
        <w:trPr>
          <w:cantSplit/>
          <w:tblHeader/>
          <w:jc w:val="center"/>
        </w:trPr>
        <w:tc>
          <w:tcPr>
            <w:tcW w:w="9936" w:type="dxa"/>
            <w:tcBorders>
              <w:top w:val="nil"/>
              <w:left w:val="nil"/>
              <w:bottom w:val="nil"/>
              <w:right w:val="nil"/>
            </w:tcBorders>
            <w:shd w:val="clear" w:color="auto" w:fill="92CDDC"/>
          </w:tcPr>
          <w:p w14:paraId="5FADC1B1" w14:textId="234164D5" w:rsidR="00407BD2" w:rsidRPr="00E348A1" w:rsidRDefault="00407BD2" w:rsidP="00A24C05">
            <w:pPr>
              <w:pStyle w:val="ProposalTableHeading"/>
              <w:numPr>
                <w:ilvl w:val="0"/>
                <w:numId w:val="3"/>
              </w:numPr>
              <w:tabs>
                <w:tab w:val="clear" w:pos="630"/>
              </w:tabs>
              <w:spacing w:before="0" w:after="0"/>
              <w:ind w:left="614" w:hanging="614"/>
            </w:pPr>
            <w:r w:rsidRPr="00E348A1">
              <w:t>Constructability Issues</w:t>
            </w:r>
          </w:p>
        </w:tc>
      </w:tr>
      <w:tr w:rsidR="00407BD2" w:rsidRPr="00E348A1" w14:paraId="61E77F23" w14:textId="77777777" w:rsidTr="007422B9">
        <w:trPr>
          <w:cantSplit/>
          <w:trHeight w:val="576"/>
          <w:tblHeader/>
          <w:jc w:val="center"/>
        </w:trPr>
        <w:tc>
          <w:tcPr>
            <w:tcW w:w="9936" w:type="dxa"/>
            <w:tcBorders>
              <w:top w:val="nil"/>
              <w:left w:val="nil"/>
              <w:bottom w:val="nil"/>
              <w:right w:val="nil"/>
            </w:tcBorders>
          </w:tcPr>
          <w:p w14:paraId="3ABF8F41" w14:textId="6AE6BD40" w:rsidR="00407BD2" w:rsidRPr="00E348A1" w:rsidRDefault="000C6AC9" w:rsidP="00E348A1">
            <w:pPr>
              <w:spacing w:after="0"/>
              <w:jc w:val="left"/>
              <w:rPr>
                <w:rFonts w:ascii="Arial Narrow" w:hAnsi="Arial Narrow" w:cs="Arial Narrow"/>
                <w:sz w:val="20"/>
                <w:szCs w:val="20"/>
              </w:rPr>
            </w:pPr>
            <w:r w:rsidRPr="00E348A1">
              <w:rPr>
                <w:rFonts w:ascii="Arial Narrow" w:hAnsi="Arial Narrow" w:cs="Arial Narrow"/>
                <w:sz w:val="20"/>
                <w:szCs w:val="20"/>
              </w:rPr>
              <w:t xml:space="preserve">Based on the </w:t>
            </w:r>
            <w:r w:rsidR="00407BD2" w:rsidRPr="00E348A1">
              <w:rPr>
                <w:rFonts w:ascii="Arial Narrow" w:hAnsi="Arial Narrow" w:cs="Arial Narrow"/>
                <w:sz w:val="20"/>
                <w:szCs w:val="20"/>
              </w:rPr>
              <w:t xml:space="preserve">Bridging </w:t>
            </w:r>
            <w:r w:rsidRPr="00E348A1">
              <w:rPr>
                <w:rFonts w:ascii="Arial Narrow" w:hAnsi="Arial Narrow" w:cs="Arial Narrow"/>
                <w:sz w:val="20"/>
                <w:szCs w:val="20"/>
              </w:rPr>
              <w:t>D</w:t>
            </w:r>
            <w:r w:rsidR="00407BD2" w:rsidRPr="00E348A1">
              <w:rPr>
                <w:rFonts w:ascii="Arial Narrow" w:hAnsi="Arial Narrow" w:cs="Arial Narrow"/>
                <w:sz w:val="20"/>
                <w:szCs w:val="20"/>
              </w:rPr>
              <w:t xml:space="preserve">ocuments </w:t>
            </w:r>
            <w:r w:rsidRPr="00E348A1">
              <w:rPr>
                <w:rFonts w:ascii="Arial Narrow" w:hAnsi="Arial Narrow" w:cs="Arial Narrow"/>
                <w:sz w:val="20"/>
                <w:szCs w:val="20"/>
              </w:rPr>
              <w:t>provided</w:t>
            </w:r>
            <w:r w:rsidR="00407BD2" w:rsidRPr="00E348A1">
              <w:rPr>
                <w:rFonts w:ascii="Arial Narrow" w:hAnsi="Arial Narrow" w:cs="Arial Narrow"/>
                <w:sz w:val="20"/>
                <w:szCs w:val="20"/>
              </w:rPr>
              <w:t xml:space="preserve"> as</w:t>
            </w:r>
            <w:r w:rsidR="00407BD2" w:rsidRPr="00165E5D">
              <w:rPr>
                <w:rFonts w:ascii="Arial Narrow" w:hAnsi="Arial Narrow" w:cs="Arial Narrow"/>
                <w:b/>
                <w:sz w:val="20"/>
                <w:szCs w:val="20"/>
              </w:rPr>
              <w:t xml:space="preserve"> Attachment C1</w:t>
            </w:r>
            <w:r w:rsidR="00A4222B" w:rsidRPr="00E348A1">
              <w:rPr>
                <w:rFonts w:ascii="Arial Narrow" w:hAnsi="Arial Narrow" w:cs="Arial Narrow"/>
                <w:sz w:val="20"/>
                <w:szCs w:val="20"/>
              </w:rPr>
              <w:t>, please indicate</w:t>
            </w:r>
            <w:r w:rsidRPr="00E348A1">
              <w:rPr>
                <w:rFonts w:ascii="Arial Narrow" w:hAnsi="Arial Narrow" w:cs="Arial Narrow"/>
                <w:sz w:val="20"/>
                <w:szCs w:val="20"/>
              </w:rPr>
              <w:t xml:space="preserve"> where you foresee constructability issues or have initial value engineering recommendations and provide narrative</w:t>
            </w:r>
            <w:r w:rsidR="00407BD2" w:rsidRPr="00E348A1">
              <w:rPr>
                <w:rFonts w:ascii="Arial Narrow" w:hAnsi="Arial Narrow" w:cs="Arial Narrow"/>
                <w:sz w:val="20"/>
                <w:szCs w:val="20"/>
              </w:rPr>
              <w:t xml:space="preserve">. </w:t>
            </w:r>
          </w:p>
        </w:tc>
      </w:tr>
      <w:tr w:rsidR="00407BD2" w:rsidRPr="00E348A1" w14:paraId="2ADB7077" w14:textId="77777777" w:rsidTr="0092321C">
        <w:trPr>
          <w:cantSplit/>
          <w:jc w:val="center"/>
        </w:trPr>
        <w:tc>
          <w:tcPr>
            <w:tcW w:w="9936" w:type="dxa"/>
            <w:tcBorders>
              <w:top w:val="nil"/>
              <w:left w:val="nil"/>
              <w:bottom w:val="nil"/>
              <w:right w:val="nil"/>
            </w:tcBorders>
            <w:shd w:val="clear" w:color="auto" w:fill="FFFFCC"/>
          </w:tcPr>
          <w:p w14:paraId="09054958" w14:textId="0EBEA6DF" w:rsidR="00407BD2" w:rsidRPr="00E348A1" w:rsidRDefault="00407BD2" w:rsidP="00E348A1">
            <w:pPr>
              <w:spacing w:after="0"/>
              <w:jc w:val="left"/>
              <w:rPr>
                <w:rFonts w:ascii="Arial Narrow" w:hAnsi="Arial Narrow" w:cs="Arial Narrow"/>
                <w:sz w:val="20"/>
                <w:szCs w:val="20"/>
              </w:rPr>
            </w:pPr>
            <w:r w:rsidRPr="00E348A1">
              <w:rPr>
                <w:rStyle w:val="PlaceholderText"/>
                <w:rFonts w:ascii="Arial Narrow" w:hAnsi="Arial Narrow"/>
              </w:rPr>
              <w:t>Click here to enter text.</w:t>
            </w:r>
          </w:p>
        </w:tc>
      </w:tr>
      <w:tr w:rsidR="00407BD2" w:rsidRPr="00E348A1" w14:paraId="36B1FAAF" w14:textId="77777777" w:rsidTr="0092321C">
        <w:trPr>
          <w:cantSplit/>
          <w:jc w:val="center"/>
        </w:trPr>
        <w:tc>
          <w:tcPr>
            <w:tcW w:w="9936" w:type="dxa"/>
            <w:tcBorders>
              <w:top w:val="nil"/>
              <w:left w:val="nil"/>
              <w:right w:val="nil"/>
            </w:tcBorders>
          </w:tcPr>
          <w:p w14:paraId="3F764140" w14:textId="77777777" w:rsidR="00407BD2" w:rsidRPr="00E348A1" w:rsidRDefault="00407BD2" w:rsidP="00E348A1">
            <w:pPr>
              <w:spacing w:after="0"/>
              <w:jc w:val="left"/>
              <w:rPr>
                <w:rFonts w:ascii="Arial Narrow" w:hAnsi="Arial Narrow" w:cs="Times New Roman"/>
                <w:sz w:val="16"/>
                <w:szCs w:val="16"/>
              </w:rPr>
            </w:pPr>
          </w:p>
        </w:tc>
      </w:tr>
    </w:tbl>
    <w:p w14:paraId="060A9975" w14:textId="77777777" w:rsidR="00407BD2" w:rsidRPr="00E348A1" w:rsidRDefault="00407BD2" w:rsidP="00E348A1">
      <w:pPr>
        <w:spacing w:after="0"/>
        <w:rPr>
          <w:rFonts w:ascii="Arial Narrow" w:hAnsi="Arial Narrow" w:cs="Times New Roman"/>
        </w:rPr>
      </w:pPr>
    </w:p>
    <w:p w14:paraId="4E6E0801" w14:textId="4CF8E249" w:rsidR="004335F0" w:rsidRPr="00E348A1" w:rsidRDefault="00407BD2" w:rsidP="00E348A1">
      <w:pPr>
        <w:keepNext/>
        <w:spacing w:after="0"/>
        <w:rPr>
          <w:rFonts w:ascii="Arial Narrow" w:hAnsi="Arial Narrow"/>
          <w:sz w:val="36"/>
          <w:szCs w:val="36"/>
          <w:u w:val="single"/>
        </w:rPr>
      </w:pPr>
      <w:r w:rsidRPr="00E348A1">
        <w:rPr>
          <w:rFonts w:ascii="Arial Narrow" w:hAnsi="Arial Narrow"/>
          <w:sz w:val="36"/>
          <w:szCs w:val="36"/>
          <w:u w:val="single"/>
        </w:rPr>
        <w:t xml:space="preserve">Schedule </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6"/>
      </w:tblGrid>
      <w:tr w:rsidR="00407BD2" w:rsidRPr="00E348A1" w14:paraId="0AB7A2EA" w14:textId="77777777" w:rsidTr="0092321C">
        <w:trPr>
          <w:cantSplit/>
          <w:tblHeader/>
          <w:jc w:val="center"/>
        </w:trPr>
        <w:tc>
          <w:tcPr>
            <w:tcW w:w="9936" w:type="dxa"/>
            <w:tcBorders>
              <w:top w:val="nil"/>
              <w:left w:val="nil"/>
              <w:bottom w:val="nil"/>
              <w:right w:val="nil"/>
            </w:tcBorders>
            <w:shd w:val="clear" w:color="auto" w:fill="92CDDC"/>
          </w:tcPr>
          <w:p w14:paraId="5E33F7D6" w14:textId="45592218" w:rsidR="00407BD2" w:rsidRPr="00E348A1" w:rsidRDefault="00407BD2" w:rsidP="00A24C05">
            <w:pPr>
              <w:pStyle w:val="ProposalTableHeading"/>
              <w:numPr>
                <w:ilvl w:val="0"/>
                <w:numId w:val="3"/>
              </w:numPr>
              <w:tabs>
                <w:tab w:val="clear" w:pos="630"/>
              </w:tabs>
              <w:spacing w:before="0" w:after="0"/>
              <w:ind w:left="614" w:hanging="614"/>
              <w:rPr>
                <w:b w:val="0"/>
              </w:rPr>
            </w:pPr>
            <w:r w:rsidRPr="00E348A1">
              <w:t>Schedule</w:t>
            </w:r>
          </w:p>
        </w:tc>
      </w:tr>
      <w:tr w:rsidR="00407BD2" w:rsidRPr="00E348A1" w14:paraId="6CB31438" w14:textId="77777777" w:rsidTr="0092321C">
        <w:trPr>
          <w:cantSplit/>
          <w:jc w:val="center"/>
        </w:trPr>
        <w:tc>
          <w:tcPr>
            <w:tcW w:w="9936" w:type="dxa"/>
            <w:tcBorders>
              <w:top w:val="nil"/>
              <w:left w:val="nil"/>
              <w:bottom w:val="nil"/>
              <w:right w:val="nil"/>
            </w:tcBorders>
          </w:tcPr>
          <w:p w14:paraId="41F19A23" w14:textId="12400B24" w:rsidR="00407BD2" w:rsidRPr="00E348A1" w:rsidRDefault="00407BD2" w:rsidP="00E348A1">
            <w:pPr>
              <w:spacing w:after="0"/>
              <w:jc w:val="left"/>
              <w:rPr>
                <w:rFonts w:ascii="Arial Narrow" w:hAnsi="Arial Narrow" w:cs="Arial Narrow"/>
                <w:sz w:val="20"/>
                <w:szCs w:val="20"/>
              </w:rPr>
            </w:pPr>
            <w:r w:rsidRPr="00E348A1">
              <w:rPr>
                <w:rFonts w:ascii="Arial Narrow" w:hAnsi="Arial Narrow" w:cs="Arial Narrow"/>
                <w:sz w:val="20"/>
                <w:szCs w:val="20"/>
              </w:rPr>
              <w:t>Attach your proposed detailed design, construction, and commissioning schedule for the proposed Project on a site-by-site basis (</w:t>
            </w:r>
            <w:r w:rsidR="008362FA" w:rsidRPr="00E348A1">
              <w:rPr>
                <w:rFonts w:ascii="Arial Narrow" w:hAnsi="Arial Narrow" w:cs="Arial Narrow"/>
                <w:b/>
                <w:bCs/>
                <w:sz w:val="20"/>
                <w:szCs w:val="20"/>
              </w:rPr>
              <w:t>Provide as</w:t>
            </w:r>
            <w:r w:rsidRPr="00E348A1">
              <w:rPr>
                <w:rFonts w:ascii="Arial Narrow" w:hAnsi="Arial Narrow" w:cs="Arial Narrow"/>
                <w:b/>
                <w:bCs/>
                <w:sz w:val="20"/>
                <w:szCs w:val="20"/>
              </w:rPr>
              <w:t xml:space="preserve"> Attachment </w:t>
            </w:r>
            <w:r w:rsidR="008362FA" w:rsidRPr="00E348A1">
              <w:rPr>
                <w:rFonts w:ascii="Arial Narrow" w:hAnsi="Arial Narrow" w:cs="Arial Narrow"/>
                <w:b/>
                <w:bCs/>
                <w:sz w:val="20"/>
                <w:szCs w:val="20"/>
              </w:rPr>
              <w:t>C</w:t>
            </w:r>
            <w:r w:rsidRPr="00E348A1">
              <w:rPr>
                <w:rFonts w:ascii="Arial Narrow" w:hAnsi="Arial Narrow" w:cs="Arial Narrow"/>
                <w:sz w:val="20"/>
                <w:szCs w:val="20"/>
              </w:rPr>
              <w:t xml:space="preserve">). Gantt chart format is preferred. </w:t>
            </w:r>
            <w:r w:rsidR="008362FA" w:rsidRPr="00E348A1">
              <w:rPr>
                <w:rFonts w:ascii="Arial Narrow" w:hAnsi="Arial Narrow" w:cs="Arial Narrow"/>
                <w:sz w:val="20"/>
                <w:szCs w:val="20"/>
              </w:rPr>
              <w:t xml:space="preserve">Include </w:t>
            </w:r>
            <w:r w:rsidR="00784DA5" w:rsidRPr="00E348A1">
              <w:rPr>
                <w:rFonts w:ascii="Arial Narrow" w:hAnsi="Arial Narrow" w:cs="Arial Narrow"/>
                <w:sz w:val="20"/>
                <w:szCs w:val="20"/>
              </w:rPr>
              <w:t xml:space="preserve">and </w:t>
            </w:r>
            <w:r w:rsidR="00784DA5" w:rsidRPr="00E348A1">
              <w:rPr>
                <w:rFonts w:ascii="Arial Narrow" w:hAnsi="Arial Narrow" w:cs="Arial Narrow"/>
                <w:i/>
                <w:iCs/>
                <w:sz w:val="20"/>
                <w:szCs w:val="20"/>
              </w:rPr>
              <w:t xml:space="preserve">highlight </w:t>
            </w:r>
            <w:r w:rsidR="008362FA" w:rsidRPr="00E348A1">
              <w:rPr>
                <w:rFonts w:ascii="Arial Narrow" w:hAnsi="Arial Narrow" w:cs="Arial Narrow"/>
                <w:sz w:val="20"/>
                <w:szCs w:val="20"/>
              </w:rPr>
              <w:t>key milestone dates noted in the RFP.</w:t>
            </w:r>
          </w:p>
        </w:tc>
      </w:tr>
      <w:tr w:rsidR="00407BD2" w:rsidRPr="00E348A1" w14:paraId="14A00857" w14:textId="77777777" w:rsidTr="0092321C">
        <w:trPr>
          <w:cantSplit/>
          <w:jc w:val="center"/>
        </w:trPr>
        <w:tc>
          <w:tcPr>
            <w:tcW w:w="9936" w:type="dxa"/>
            <w:tcBorders>
              <w:top w:val="nil"/>
              <w:left w:val="nil"/>
              <w:right w:val="nil"/>
            </w:tcBorders>
          </w:tcPr>
          <w:p w14:paraId="2D1B8A94" w14:textId="77777777" w:rsidR="00407BD2" w:rsidRPr="00E348A1" w:rsidRDefault="00407BD2" w:rsidP="00E348A1">
            <w:pPr>
              <w:spacing w:after="0"/>
              <w:jc w:val="left"/>
              <w:rPr>
                <w:rFonts w:ascii="Arial Narrow" w:hAnsi="Arial Narrow" w:cs="Times New Roman"/>
                <w:sz w:val="16"/>
                <w:szCs w:val="16"/>
              </w:rPr>
            </w:pPr>
          </w:p>
        </w:tc>
      </w:tr>
    </w:tbl>
    <w:p w14:paraId="5148500E" w14:textId="3601FDB7" w:rsidR="00407BD2" w:rsidRPr="00E348A1" w:rsidRDefault="00407BD2" w:rsidP="00E348A1">
      <w:pPr>
        <w:spacing w:after="0"/>
        <w:rPr>
          <w:rFonts w:ascii="Arial Narrow" w:hAnsi="Arial Narrow" w:cs="Times New Roman"/>
        </w:rPr>
      </w:pPr>
    </w:p>
    <w:p w14:paraId="056F1C24" w14:textId="77777777" w:rsidR="007A73D6" w:rsidRPr="00E348A1" w:rsidRDefault="007A73D6" w:rsidP="00E348A1">
      <w:pPr>
        <w:spacing w:after="0"/>
        <w:rPr>
          <w:rFonts w:ascii="Arial Narrow" w:hAnsi="Arial Narrow" w:cs="Times New Roman"/>
        </w:rPr>
      </w:pPr>
    </w:p>
    <w:p w14:paraId="435D50B7" w14:textId="279F3796" w:rsidR="005F1B74" w:rsidRPr="00E348A1" w:rsidRDefault="00100463" w:rsidP="00E348A1">
      <w:pPr>
        <w:keepNext/>
        <w:keepLines/>
        <w:spacing w:after="0"/>
        <w:jc w:val="center"/>
        <w:rPr>
          <w:rFonts w:ascii="Arial Narrow" w:hAnsi="Arial Narrow"/>
          <w:b/>
          <w:sz w:val="32"/>
        </w:rPr>
      </w:pPr>
      <w:r w:rsidRPr="00E348A1">
        <w:rPr>
          <w:rFonts w:ascii="Arial Narrow" w:hAnsi="Arial Narrow"/>
          <w:b/>
          <w:sz w:val="32"/>
        </w:rPr>
        <w:t>CERTIFICATION UNDER PENALTY OF PERJURY</w:t>
      </w:r>
    </w:p>
    <w:p w14:paraId="6DEE4B14" w14:textId="1E56F447" w:rsidR="005F1B74" w:rsidRPr="00E348A1" w:rsidRDefault="00100463" w:rsidP="00E348A1">
      <w:pPr>
        <w:keepNext/>
        <w:keepLines/>
        <w:spacing w:after="0"/>
        <w:rPr>
          <w:rFonts w:ascii="Arial Narrow" w:hAnsi="Arial Narrow" w:cs="Arial Narrow"/>
          <w:sz w:val="20"/>
          <w:szCs w:val="20"/>
        </w:rPr>
      </w:pPr>
      <w:r w:rsidRPr="00E348A1">
        <w:rPr>
          <w:rFonts w:ascii="Arial Narrow" w:hAnsi="Arial Narrow" w:cs="Arial Narrow"/>
          <w:sz w:val="20"/>
          <w:szCs w:val="20"/>
        </w:rPr>
        <w:t xml:space="preserve">I, the undersigned, certify and declare that I know the contents of all documents submitted pursuant to the RFP, have read all the foregoing answers and any attached sheets and know their contents. The matters contained in, or submitted pursuant to the RFP, all documents submitted herewith, and all answers are true of my own knowledge and belief, except as to those matters stated on information and belief, </w:t>
      </w:r>
      <w:r w:rsidR="003A075D" w:rsidRPr="00E348A1">
        <w:rPr>
          <w:rFonts w:ascii="Arial Narrow" w:hAnsi="Arial Narrow" w:cs="Arial Narrow"/>
          <w:sz w:val="20"/>
          <w:szCs w:val="20"/>
        </w:rPr>
        <w:t>s</w:t>
      </w:r>
      <w:r w:rsidRPr="00E348A1">
        <w:rPr>
          <w:rFonts w:ascii="Arial Narrow" w:hAnsi="Arial Narrow" w:cs="Arial Narrow"/>
          <w:sz w:val="20"/>
          <w:szCs w:val="20"/>
        </w:rPr>
        <w:t xml:space="preserve"> to those matters I believe them to be true. </w:t>
      </w:r>
      <w:r w:rsidR="00892059" w:rsidRPr="00E348A1">
        <w:rPr>
          <w:rFonts w:ascii="Arial Narrow" w:hAnsi="Arial Narrow" w:cs="Arial Narrow"/>
          <w:sz w:val="20"/>
          <w:szCs w:val="20"/>
        </w:rPr>
        <w:t>I further acknowledge receipt of all addenda provided with the RFP and that my submittal accounts for Addenda clarifications and revisions to the RFP.</w:t>
      </w:r>
      <w:r w:rsidRPr="00E348A1">
        <w:rPr>
          <w:rFonts w:ascii="Arial Narrow" w:hAnsi="Arial Narrow" w:cs="Arial Narrow"/>
          <w:sz w:val="20"/>
          <w:szCs w:val="20"/>
        </w:rPr>
        <w:t xml:space="preserve"> I declare under penalty of perjury under the laws of the State of California that the foregoing is true and correct</w:t>
      </w:r>
      <w:r w:rsidR="00892059" w:rsidRPr="00E348A1">
        <w:rPr>
          <w:rFonts w:ascii="Arial Narrow" w:hAnsi="Arial Narrow" w:cs="Arial Narrow"/>
          <w:sz w:val="20"/>
          <w:szCs w:val="20"/>
        </w:rPr>
        <w:t>.</w:t>
      </w:r>
    </w:p>
    <w:p w14:paraId="66973EC9" w14:textId="3DE66852" w:rsidR="00892059" w:rsidRPr="00E348A1" w:rsidRDefault="00892059" w:rsidP="00E348A1">
      <w:pPr>
        <w:keepNext/>
        <w:keepLines/>
        <w:spacing w:after="0"/>
        <w:rPr>
          <w:rFonts w:ascii="Arial Narrow" w:hAnsi="Arial Narrow" w:cs="Arial Narrow"/>
          <w:sz w:val="28"/>
          <w:szCs w:val="28"/>
          <w:u w:val="single"/>
        </w:rPr>
      </w:pPr>
      <w:r w:rsidRPr="00E348A1">
        <w:rPr>
          <w:rFonts w:ascii="Arial Narrow" w:hAnsi="Arial Narrow" w:cs="Arial Narrow"/>
          <w:sz w:val="28"/>
          <w:szCs w:val="28"/>
          <w:u w:val="single"/>
        </w:rPr>
        <w:t>Signature</w:t>
      </w:r>
    </w:p>
    <w:tbl>
      <w:tblPr>
        <w:tblStyle w:val="TableGridLight"/>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
        <w:gridCol w:w="2382"/>
        <w:gridCol w:w="6266"/>
      </w:tblGrid>
      <w:tr w:rsidR="00BA68D3" w:rsidRPr="00E348A1" w14:paraId="42F401D1" w14:textId="77777777" w:rsidTr="0092321C">
        <w:trPr>
          <w:trHeight w:val="720"/>
          <w:jc w:val="center"/>
        </w:trPr>
        <w:tc>
          <w:tcPr>
            <w:tcW w:w="720" w:type="dxa"/>
            <w:vAlign w:val="bottom"/>
            <w:hideMark/>
          </w:tcPr>
          <w:p w14:paraId="2E2AF0A6" w14:textId="77777777" w:rsidR="00BA68D3" w:rsidRPr="00E348A1" w:rsidRDefault="00BA68D3" w:rsidP="00E348A1">
            <w:pPr>
              <w:keepNext/>
              <w:keepLines/>
              <w:spacing w:after="0"/>
              <w:jc w:val="left"/>
              <w:rPr>
                <w:rFonts w:ascii="Arial Narrow" w:hAnsi="Arial Narrow" w:cs="Arial Narrow"/>
                <w:sz w:val="20"/>
                <w:szCs w:val="20"/>
              </w:rPr>
            </w:pPr>
            <w:r w:rsidRPr="00E348A1">
              <w:rPr>
                <w:rFonts w:ascii="Arial Narrow" w:hAnsi="Arial Narrow" w:cs="Arial Narrow"/>
                <w:sz w:val="20"/>
                <w:szCs w:val="20"/>
              </w:rPr>
              <w:t>Date:</w:t>
            </w:r>
          </w:p>
        </w:tc>
        <w:tc>
          <w:tcPr>
            <w:tcW w:w="2520" w:type="dxa"/>
            <w:shd w:val="clear" w:color="auto" w:fill="FFFFCC"/>
            <w:vAlign w:val="bottom"/>
            <w:hideMark/>
          </w:tcPr>
          <w:p w14:paraId="405ECE1F" w14:textId="77777777" w:rsidR="00BA68D3" w:rsidRPr="00E348A1" w:rsidRDefault="00BA68D3" w:rsidP="00E348A1">
            <w:pPr>
              <w:keepNext/>
              <w:keepLines/>
              <w:spacing w:after="0"/>
              <w:jc w:val="left"/>
              <w:rPr>
                <w:rFonts w:ascii="Arial Narrow" w:hAnsi="Arial Narrow" w:cs="Arial Narrow"/>
                <w:sz w:val="20"/>
                <w:szCs w:val="20"/>
              </w:rPr>
            </w:pPr>
            <w:r w:rsidRPr="00E348A1">
              <w:rPr>
                <w:rStyle w:val="PlaceholderText"/>
                <w:rFonts w:ascii="Arial Narrow" w:hAnsi="Arial Narrow"/>
                <w:u w:val="single"/>
              </w:rPr>
              <w:t>Click here to enter text.</w:t>
            </w:r>
          </w:p>
        </w:tc>
        <w:tc>
          <w:tcPr>
            <w:tcW w:w="6686" w:type="dxa"/>
            <w:tcBorders>
              <w:top w:val="nil"/>
              <w:left w:val="nil"/>
              <w:bottom w:val="single" w:sz="4" w:space="0" w:color="auto"/>
              <w:right w:val="nil"/>
            </w:tcBorders>
            <w:shd w:val="clear" w:color="auto" w:fill="FFFFCC"/>
            <w:vAlign w:val="bottom"/>
          </w:tcPr>
          <w:p w14:paraId="10164F7C" w14:textId="77777777" w:rsidR="00BA68D3" w:rsidRPr="00E348A1" w:rsidRDefault="00BA68D3" w:rsidP="00E348A1">
            <w:pPr>
              <w:keepNext/>
              <w:keepLines/>
              <w:spacing w:after="0"/>
              <w:jc w:val="left"/>
              <w:rPr>
                <w:rFonts w:ascii="Arial Narrow" w:hAnsi="Arial Narrow" w:cs="Arial Narrow"/>
                <w:sz w:val="20"/>
                <w:szCs w:val="20"/>
              </w:rPr>
            </w:pPr>
          </w:p>
        </w:tc>
      </w:tr>
      <w:tr w:rsidR="00BA68D3" w:rsidRPr="00E348A1" w14:paraId="643E3C17" w14:textId="77777777" w:rsidTr="0092321C">
        <w:trPr>
          <w:trHeight w:val="432"/>
          <w:jc w:val="center"/>
        </w:trPr>
        <w:tc>
          <w:tcPr>
            <w:tcW w:w="720" w:type="dxa"/>
          </w:tcPr>
          <w:p w14:paraId="25F68A7D"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7E2BB5E6"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single" w:sz="4" w:space="0" w:color="auto"/>
              <w:left w:val="nil"/>
              <w:bottom w:val="nil"/>
              <w:right w:val="nil"/>
            </w:tcBorders>
            <w:hideMark/>
          </w:tcPr>
          <w:p w14:paraId="6DEE263F" w14:textId="77777777" w:rsidR="00BA68D3" w:rsidRPr="00E348A1" w:rsidRDefault="00BA68D3" w:rsidP="00E348A1">
            <w:pPr>
              <w:keepNext/>
              <w:keepLines/>
              <w:spacing w:after="0"/>
              <w:rPr>
                <w:rFonts w:ascii="Arial Narrow" w:hAnsi="Arial Narrow" w:cs="Arial Narrow"/>
                <w:sz w:val="20"/>
                <w:szCs w:val="20"/>
              </w:rPr>
            </w:pPr>
            <w:r w:rsidRPr="00E348A1">
              <w:rPr>
                <w:rFonts w:ascii="Arial Narrow" w:hAnsi="Arial Narrow" w:cs="Arial Narrow"/>
                <w:sz w:val="20"/>
                <w:szCs w:val="20"/>
              </w:rPr>
              <w:t>Signature</w:t>
            </w:r>
          </w:p>
        </w:tc>
      </w:tr>
      <w:tr w:rsidR="00BA68D3" w:rsidRPr="00E348A1" w14:paraId="1312BAEC" w14:textId="77777777" w:rsidTr="0092321C">
        <w:trPr>
          <w:trHeight w:val="432"/>
          <w:jc w:val="center"/>
        </w:trPr>
        <w:tc>
          <w:tcPr>
            <w:tcW w:w="720" w:type="dxa"/>
          </w:tcPr>
          <w:p w14:paraId="42942C47"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4973652D"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nil"/>
              <w:left w:val="nil"/>
              <w:bottom w:val="single" w:sz="4" w:space="0" w:color="auto"/>
              <w:right w:val="nil"/>
            </w:tcBorders>
            <w:shd w:val="clear" w:color="auto" w:fill="FFFFCC"/>
            <w:vAlign w:val="bottom"/>
            <w:hideMark/>
          </w:tcPr>
          <w:p w14:paraId="6AFD50D4" w14:textId="77777777" w:rsidR="00BA68D3" w:rsidRPr="00E348A1" w:rsidRDefault="00BA68D3" w:rsidP="00E348A1">
            <w:pPr>
              <w:keepNext/>
              <w:keepLines/>
              <w:spacing w:after="0"/>
              <w:jc w:val="left"/>
              <w:rPr>
                <w:rFonts w:ascii="Arial Narrow" w:hAnsi="Arial Narrow" w:cs="Arial Narrow"/>
                <w:sz w:val="20"/>
                <w:szCs w:val="20"/>
              </w:rPr>
            </w:pPr>
            <w:r w:rsidRPr="00E348A1">
              <w:rPr>
                <w:rStyle w:val="PlaceholderText"/>
                <w:rFonts w:ascii="Arial Narrow" w:hAnsi="Arial Narrow"/>
                <w:u w:val="single"/>
              </w:rPr>
              <w:t>Click here to enter text</w:t>
            </w:r>
          </w:p>
        </w:tc>
      </w:tr>
      <w:tr w:rsidR="00BA68D3" w:rsidRPr="00E348A1" w14:paraId="32F69EE6" w14:textId="77777777" w:rsidTr="0092321C">
        <w:trPr>
          <w:trHeight w:val="432"/>
          <w:jc w:val="center"/>
        </w:trPr>
        <w:tc>
          <w:tcPr>
            <w:tcW w:w="720" w:type="dxa"/>
          </w:tcPr>
          <w:p w14:paraId="5099A469"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31451E39"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single" w:sz="4" w:space="0" w:color="auto"/>
              <w:left w:val="nil"/>
              <w:bottom w:val="nil"/>
              <w:right w:val="nil"/>
            </w:tcBorders>
            <w:hideMark/>
          </w:tcPr>
          <w:p w14:paraId="43A52E86" w14:textId="77777777" w:rsidR="00BA68D3" w:rsidRPr="00E348A1" w:rsidRDefault="00BA68D3" w:rsidP="00E348A1">
            <w:pPr>
              <w:keepNext/>
              <w:keepLines/>
              <w:spacing w:after="0"/>
              <w:rPr>
                <w:rFonts w:ascii="Arial Narrow" w:hAnsi="Arial Narrow" w:cs="Arial Narrow"/>
                <w:sz w:val="20"/>
                <w:szCs w:val="20"/>
              </w:rPr>
            </w:pPr>
            <w:r w:rsidRPr="00E348A1">
              <w:rPr>
                <w:rFonts w:ascii="Arial Narrow" w:hAnsi="Arial Narrow" w:cs="Arial Narrow"/>
                <w:sz w:val="20"/>
                <w:szCs w:val="20"/>
              </w:rPr>
              <w:t>Print Name</w:t>
            </w:r>
          </w:p>
        </w:tc>
      </w:tr>
      <w:tr w:rsidR="00BA68D3" w:rsidRPr="00E348A1" w14:paraId="51E309AE" w14:textId="77777777" w:rsidTr="0092321C">
        <w:trPr>
          <w:trHeight w:val="432"/>
          <w:jc w:val="center"/>
        </w:trPr>
        <w:tc>
          <w:tcPr>
            <w:tcW w:w="720" w:type="dxa"/>
          </w:tcPr>
          <w:p w14:paraId="3A3ABDB0"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7A8BE47F"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nil"/>
              <w:left w:val="nil"/>
              <w:bottom w:val="single" w:sz="4" w:space="0" w:color="auto"/>
              <w:right w:val="nil"/>
            </w:tcBorders>
            <w:shd w:val="clear" w:color="auto" w:fill="FFFFCC"/>
            <w:vAlign w:val="bottom"/>
            <w:hideMark/>
          </w:tcPr>
          <w:p w14:paraId="63C9DAFD" w14:textId="77777777" w:rsidR="00BA68D3" w:rsidRPr="00E348A1" w:rsidRDefault="00BA68D3" w:rsidP="00E348A1">
            <w:pPr>
              <w:keepNext/>
              <w:keepLines/>
              <w:spacing w:after="0"/>
              <w:jc w:val="left"/>
              <w:rPr>
                <w:rFonts w:ascii="Arial Narrow" w:hAnsi="Arial Narrow" w:cs="Arial Narrow"/>
                <w:sz w:val="20"/>
                <w:szCs w:val="20"/>
              </w:rPr>
            </w:pPr>
            <w:r w:rsidRPr="00E348A1">
              <w:rPr>
                <w:rStyle w:val="PlaceholderText"/>
                <w:rFonts w:ascii="Arial Narrow" w:hAnsi="Arial Narrow"/>
                <w:u w:val="single"/>
              </w:rPr>
              <w:t>Click here to enter text.</w:t>
            </w:r>
          </w:p>
        </w:tc>
      </w:tr>
      <w:tr w:rsidR="00BA68D3" w:rsidRPr="00E348A1" w14:paraId="469EF89A" w14:textId="77777777" w:rsidTr="0092321C">
        <w:trPr>
          <w:trHeight w:val="432"/>
          <w:jc w:val="center"/>
        </w:trPr>
        <w:tc>
          <w:tcPr>
            <w:tcW w:w="720" w:type="dxa"/>
          </w:tcPr>
          <w:p w14:paraId="0DF73606" w14:textId="77777777" w:rsidR="00BA68D3" w:rsidRPr="00E348A1" w:rsidRDefault="00BA68D3" w:rsidP="00E348A1">
            <w:pPr>
              <w:keepNext/>
              <w:keepLines/>
              <w:spacing w:after="0"/>
              <w:rPr>
                <w:rFonts w:ascii="Arial Narrow" w:hAnsi="Arial Narrow" w:cs="Arial Narrow"/>
                <w:sz w:val="20"/>
                <w:szCs w:val="20"/>
              </w:rPr>
            </w:pPr>
          </w:p>
        </w:tc>
        <w:tc>
          <w:tcPr>
            <w:tcW w:w="2520" w:type="dxa"/>
          </w:tcPr>
          <w:p w14:paraId="5FE0478A" w14:textId="77777777" w:rsidR="00BA68D3" w:rsidRPr="00E348A1" w:rsidRDefault="00BA68D3" w:rsidP="00E348A1">
            <w:pPr>
              <w:keepNext/>
              <w:keepLines/>
              <w:spacing w:after="0"/>
              <w:rPr>
                <w:rFonts w:ascii="Arial Narrow" w:hAnsi="Arial Narrow" w:cs="Arial Narrow"/>
                <w:sz w:val="20"/>
                <w:szCs w:val="20"/>
              </w:rPr>
            </w:pPr>
          </w:p>
        </w:tc>
        <w:tc>
          <w:tcPr>
            <w:tcW w:w="6686" w:type="dxa"/>
            <w:tcBorders>
              <w:top w:val="single" w:sz="4" w:space="0" w:color="auto"/>
              <w:left w:val="nil"/>
              <w:bottom w:val="nil"/>
              <w:right w:val="nil"/>
            </w:tcBorders>
            <w:hideMark/>
          </w:tcPr>
          <w:p w14:paraId="3A255E49" w14:textId="77777777" w:rsidR="00BA68D3" w:rsidRPr="00E348A1" w:rsidRDefault="00BA68D3" w:rsidP="00E348A1">
            <w:pPr>
              <w:keepNext/>
              <w:keepLines/>
              <w:spacing w:after="0"/>
              <w:rPr>
                <w:rFonts w:ascii="Arial Narrow" w:hAnsi="Arial Narrow" w:cs="Arial Narrow"/>
                <w:sz w:val="20"/>
                <w:szCs w:val="20"/>
              </w:rPr>
            </w:pPr>
            <w:r w:rsidRPr="00E348A1">
              <w:rPr>
                <w:rFonts w:ascii="Arial Narrow" w:hAnsi="Arial Narrow" w:cs="Arial Narrow"/>
                <w:sz w:val="20"/>
                <w:szCs w:val="20"/>
              </w:rPr>
              <w:t>Title</w:t>
            </w:r>
            <w:r w:rsidR="009A1599" w:rsidRPr="00E348A1">
              <w:rPr>
                <w:rFonts w:ascii="Arial Narrow" w:hAnsi="Arial Narrow" w:cs="Arial Narrow"/>
                <w:sz w:val="20"/>
                <w:szCs w:val="20"/>
              </w:rPr>
              <w:t xml:space="preserve"> &amp; Company Name</w:t>
            </w:r>
          </w:p>
        </w:tc>
      </w:tr>
    </w:tbl>
    <w:p w14:paraId="3C3CA2B2" w14:textId="6B519E58" w:rsidR="005F1B74" w:rsidRPr="00E348A1" w:rsidRDefault="00100463" w:rsidP="00E348A1">
      <w:pPr>
        <w:spacing w:after="0"/>
        <w:rPr>
          <w:rFonts w:ascii="Arial Narrow" w:hAnsi="Arial Narrow" w:cs="Arial Narrow"/>
          <w:strike/>
          <w:sz w:val="20"/>
          <w:szCs w:val="20"/>
        </w:rPr>
      </w:pPr>
      <w:r w:rsidRPr="00E348A1">
        <w:rPr>
          <w:rFonts w:ascii="Arial Narrow" w:hAnsi="Arial Narrow" w:cs="Arial Narrow"/>
          <w:sz w:val="20"/>
          <w:szCs w:val="20"/>
        </w:rPr>
        <w:t>(Must be Signed by an Owner, Partner, or Corporate Officer Authorized to Sign on behalf of the Corporation.</w:t>
      </w:r>
      <w:r w:rsidR="00BA68D3" w:rsidRPr="00E348A1">
        <w:rPr>
          <w:rFonts w:ascii="Arial Narrow" w:hAnsi="Arial Narrow" w:cs="Arial Narrow"/>
          <w:sz w:val="20"/>
          <w:szCs w:val="20"/>
        </w:rPr>
        <w:t>)</w:t>
      </w:r>
      <w:r w:rsidR="00BA68D3" w:rsidRPr="00E348A1">
        <w:rPr>
          <w:rFonts w:ascii="Arial Narrow" w:hAnsi="Arial Narrow" w:cs="Arial Narrow"/>
          <w:strike/>
          <w:sz w:val="20"/>
          <w:szCs w:val="20"/>
        </w:rPr>
        <w:t xml:space="preserve">    </w:t>
      </w:r>
    </w:p>
    <w:p w14:paraId="7D3A52DD" w14:textId="155CBD45" w:rsidR="005F1B74" w:rsidRPr="00E348A1" w:rsidRDefault="005F1B74" w:rsidP="00E348A1">
      <w:pPr>
        <w:spacing w:after="0"/>
        <w:rPr>
          <w:rFonts w:ascii="Arial Narrow" w:hAnsi="Arial Narrow" w:cs="Arial Narrow"/>
          <w:sz w:val="20"/>
          <w:szCs w:val="20"/>
        </w:rPr>
      </w:pPr>
    </w:p>
    <w:sectPr w:rsidR="005F1B74" w:rsidRPr="00E348A1" w:rsidSect="0092321C">
      <w:headerReference w:type="default" r:id="rId12"/>
      <w:footerReference w:type="even" r:id="rId13"/>
      <w:footerReference w:type="default" r:id="rId14"/>
      <w:pgSz w:w="12240" w:h="15840" w:code="1"/>
      <w:pgMar w:top="1152" w:right="1440" w:bottom="1152"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A579E" w14:textId="77777777" w:rsidR="008A08AC" w:rsidRDefault="008A08AC">
      <w:pPr>
        <w:spacing w:after="0"/>
        <w:rPr>
          <w:rFonts w:cs="Times New Roman"/>
        </w:rPr>
      </w:pPr>
      <w:r>
        <w:rPr>
          <w:rFonts w:cs="Times New Roman"/>
        </w:rPr>
        <w:separator/>
      </w:r>
    </w:p>
  </w:endnote>
  <w:endnote w:type="continuationSeparator" w:id="0">
    <w:p w14:paraId="769D4CAB" w14:textId="77777777" w:rsidR="008A08AC" w:rsidRDefault="008A08AC">
      <w:pPr>
        <w:spacing w:after="0"/>
        <w:rPr>
          <w:rFonts w:cs="Times New Roman"/>
        </w:rPr>
      </w:pPr>
      <w:r>
        <w:rPr>
          <w:rFonts w:cs="Times New Roman"/>
        </w:rPr>
        <w:continuationSeparator/>
      </w:r>
    </w:p>
  </w:endnote>
  <w:endnote w:type="continuationNotice" w:id="1">
    <w:p w14:paraId="2A2AB1BA" w14:textId="77777777" w:rsidR="008A08AC" w:rsidRDefault="008A0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0394057"/>
      <w:docPartObj>
        <w:docPartGallery w:val="Page Numbers (Bottom of Page)"/>
        <w:docPartUnique/>
      </w:docPartObj>
    </w:sdtPr>
    <w:sdtEndPr>
      <w:rPr>
        <w:rStyle w:val="PageNumber"/>
      </w:rPr>
    </w:sdtEndPr>
    <w:sdtContent>
      <w:p w14:paraId="7311B0E8" w14:textId="491D1989" w:rsidR="00727C5C" w:rsidRDefault="00727C5C" w:rsidP="008E12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59D989" w14:textId="77777777" w:rsidR="00727C5C" w:rsidRDefault="00727C5C" w:rsidP="006F55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E6D44" w14:textId="27C9F825" w:rsidR="004724C2" w:rsidRPr="0092321C" w:rsidRDefault="004724C2" w:rsidP="0092321C">
    <w:pPr>
      <w:pStyle w:val="Footer"/>
      <w:tabs>
        <w:tab w:val="clear" w:pos="4680"/>
        <w:tab w:val="clear" w:pos="9360"/>
      </w:tabs>
      <w:jc w:val="center"/>
      <w:rPr>
        <w:rFonts w:ascii="Arial Narrow" w:hAnsi="Arial Narrow"/>
      </w:rPr>
    </w:pPr>
    <w:r w:rsidRPr="0092321C">
      <w:rPr>
        <w:rFonts w:ascii="Arial Narrow" w:hAnsi="Arial Narrow"/>
      </w:rPr>
      <w:t xml:space="preserve">Page </w:t>
    </w:r>
    <w:r w:rsidRPr="0092321C">
      <w:rPr>
        <w:rFonts w:ascii="Arial Narrow" w:hAnsi="Arial Narrow"/>
      </w:rPr>
      <w:fldChar w:fldCharType="begin"/>
    </w:r>
    <w:r w:rsidRPr="0092321C">
      <w:rPr>
        <w:rFonts w:ascii="Arial Narrow" w:hAnsi="Arial Narrow"/>
      </w:rPr>
      <w:instrText xml:space="preserve"> PAGE  \* Arabic  \* MERGEFORMAT </w:instrText>
    </w:r>
    <w:r w:rsidRPr="0092321C">
      <w:rPr>
        <w:rFonts w:ascii="Arial Narrow" w:hAnsi="Arial Narrow"/>
      </w:rPr>
      <w:fldChar w:fldCharType="separate"/>
    </w:r>
    <w:r w:rsidR="00165E5D">
      <w:rPr>
        <w:rFonts w:ascii="Arial Narrow" w:hAnsi="Arial Narrow"/>
        <w:noProof/>
      </w:rPr>
      <w:t>2</w:t>
    </w:r>
    <w:r w:rsidRPr="0092321C">
      <w:rPr>
        <w:rFonts w:ascii="Arial Narrow" w:hAnsi="Arial Narrow"/>
      </w:rPr>
      <w:fldChar w:fldCharType="end"/>
    </w:r>
    <w:r w:rsidRPr="0092321C">
      <w:rPr>
        <w:rFonts w:ascii="Arial Narrow" w:hAnsi="Arial Narrow"/>
      </w:rPr>
      <w:t xml:space="preserve"> of </w:t>
    </w:r>
    <w:r w:rsidRPr="0092321C">
      <w:rPr>
        <w:rFonts w:ascii="Arial Narrow" w:hAnsi="Arial Narrow"/>
      </w:rPr>
      <w:fldChar w:fldCharType="begin"/>
    </w:r>
    <w:r w:rsidRPr="0092321C">
      <w:rPr>
        <w:rFonts w:ascii="Arial Narrow" w:hAnsi="Arial Narrow"/>
      </w:rPr>
      <w:instrText xml:space="preserve"> NUMPAGES  \* Arabic  \* MERGEFORMAT </w:instrText>
    </w:r>
    <w:r w:rsidRPr="0092321C">
      <w:rPr>
        <w:rFonts w:ascii="Arial Narrow" w:hAnsi="Arial Narrow"/>
      </w:rPr>
      <w:fldChar w:fldCharType="separate"/>
    </w:r>
    <w:r w:rsidR="00165E5D">
      <w:rPr>
        <w:rFonts w:ascii="Arial Narrow" w:hAnsi="Arial Narrow"/>
        <w:noProof/>
      </w:rPr>
      <w:t>5</w:t>
    </w:r>
    <w:r w:rsidRPr="0092321C">
      <w:rPr>
        <w:rFonts w:ascii="Arial Narrow" w:hAnsi="Arial Narrow"/>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DD09A" w14:textId="77777777" w:rsidR="008A08AC" w:rsidRDefault="008A08AC">
      <w:pPr>
        <w:spacing w:after="0"/>
        <w:rPr>
          <w:rFonts w:cs="Times New Roman"/>
        </w:rPr>
      </w:pPr>
      <w:r>
        <w:rPr>
          <w:rFonts w:cs="Times New Roman"/>
        </w:rPr>
        <w:separator/>
      </w:r>
    </w:p>
  </w:footnote>
  <w:footnote w:type="continuationSeparator" w:id="0">
    <w:p w14:paraId="36B7D0F4" w14:textId="77777777" w:rsidR="008A08AC" w:rsidRDefault="008A08AC">
      <w:pPr>
        <w:spacing w:after="0"/>
        <w:rPr>
          <w:rFonts w:cs="Times New Roman"/>
        </w:rPr>
      </w:pPr>
      <w:r>
        <w:rPr>
          <w:rFonts w:cs="Times New Roman"/>
        </w:rPr>
        <w:continuationSeparator/>
      </w:r>
    </w:p>
  </w:footnote>
  <w:footnote w:type="continuationNotice" w:id="1">
    <w:p w14:paraId="2D8E6866" w14:textId="77777777" w:rsidR="008A08AC" w:rsidRDefault="008A08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00" w:type="dxa"/>
      <w:jc w:val="center"/>
      <w:tblBorders>
        <w:top w:val="none" w:sz="0" w:space="0" w:color="auto"/>
        <w:left w:val="none" w:sz="0" w:space="0" w:color="auto"/>
        <w:bottom w:val="single" w:sz="4" w:space="0" w:color="7F7F7F" w:themeColor="text1" w:themeTint="80"/>
        <w:right w:val="none" w:sz="0" w:space="0" w:color="auto"/>
        <w:insideH w:val="none" w:sz="0" w:space="0" w:color="auto"/>
        <w:insideV w:val="none" w:sz="0" w:space="0" w:color="auto"/>
      </w:tblBorders>
      <w:tblLook w:val="04A0" w:firstRow="1" w:lastRow="0" w:firstColumn="1" w:lastColumn="0" w:noHBand="0" w:noVBand="1"/>
    </w:tblPr>
    <w:tblGrid>
      <w:gridCol w:w="8370"/>
      <w:gridCol w:w="1530"/>
    </w:tblGrid>
    <w:tr w:rsidR="00727C5C" w:rsidRPr="00C03AF4" w14:paraId="1110855F" w14:textId="77777777" w:rsidTr="00DA59CF">
      <w:trPr>
        <w:trHeight w:val="252"/>
        <w:jc w:val="center"/>
      </w:trPr>
      <w:tc>
        <w:tcPr>
          <w:tcW w:w="8370" w:type="dxa"/>
        </w:tcPr>
        <w:p w14:paraId="4D5477A5" w14:textId="4F32A4B5" w:rsidR="00727C5C" w:rsidRPr="00C03AF4" w:rsidRDefault="00165E5D" w:rsidP="00E87B64">
          <w:pPr>
            <w:pStyle w:val="Header"/>
            <w:tabs>
              <w:tab w:val="clear" w:pos="4680"/>
            </w:tabs>
            <w:rPr>
              <w:rFonts w:ascii="Arial Narrow" w:hAnsi="Arial Narrow" w:cs="Times New Roman"/>
              <w:b/>
              <w:bCs/>
              <w:noProof/>
              <w:color w:val="1F497D" w:themeColor="text2"/>
              <w:sz w:val="30"/>
              <w:szCs w:val="30"/>
            </w:rPr>
          </w:pPr>
          <w:sdt>
            <w:sdtPr>
              <w:rPr>
                <w:rFonts w:ascii="Arial Narrow" w:hAnsi="Arial Narrow"/>
                <w:b/>
                <w:bCs/>
                <w:noProof/>
                <w:color w:val="1F497D" w:themeColor="text2"/>
                <w:sz w:val="30"/>
                <w:szCs w:val="30"/>
              </w:rPr>
              <w:alias w:val="Title"/>
              <w:id w:val="77807649"/>
              <w:placeholder>
                <w:docPart w:val="7D29F2176F5D4994BF2FABB0EC9DE034"/>
              </w:placeholder>
              <w:dataBinding w:prefixMappings="xmlns:ns0='http://schemas.openxmlformats.org/package/2006/metadata/core-properties' xmlns:ns1='http://purl.org/dc/elements/1.1/'" w:xpath="/ns0:coreProperties[1]/ns1:title[1]" w:storeItemID="{6C3C8BC8-F283-45AE-878A-BAB7291924A1}"/>
              <w:text/>
            </w:sdtPr>
            <w:sdtEndPr/>
            <w:sdtContent>
              <w:r w:rsidR="00D24509" w:rsidRPr="00C03AF4">
                <w:rPr>
                  <w:rFonts w:ascii="Arial Narrow" w:hAnsi="Arial Narrow"/>
                  <w:b/>
                  <w:bCs/>
                  <w:noProof/>
                  <w:color w:val="1F497D" w:themeColor="text2"/>
                  <w:sz w:val="30"/>
                  <w:szCs w:val="30"/>
                </w:rPr>
                <w:t xml:space="preserve">ATTACHMENT </w:t>
              </w:r>
              <w:r w:rsidR="008B0274" w:rsidRPr="00C03AF4">
                <w:rPr>
                  <w:rFonts w:ascii="Arial Narrow" w:hAnsi="Arial Narrow"/>
                  <w:b/>
                  <w:bCs/>
                  <w:noProof/>
                  <w:color w:val="1F497D" w:themeColor="text2"/>
                  <w:sz w:val="30"/>
                  <w:szCs w:val="30"/>
                </w:rPr>
                <w:t>B.1</w:t>
              </w:r>
              <w:r w:rsidR="00D24509" w:rsidRPr="00C03AF4">
                <w:rPr>
                  <w:rFonts w:ascii="Arial Narrow" w:hAnsi="Arial Narrow"/>
                  <w:b/>
                  <w:bCs/>
                  <w:noProof/>
                  <w:color w:val="1F497D" w:themeColor="text2"/>
                  <w:sz w:val="30"/>
                  <w:szCs w:val="30"/>
                </w:rPr>
                <w:t>: PROPOSAL FORM</w:t>
              </w:r>
            </w:sdtContent>
          </w:sdt>
          <w:r w:rsidR="00DC256B" w:rsidRPr="00C03AF4">
            <w:rPr>
              <w:rFonts w:ascii="Arial Narrow" w:hAnsi="Arial Narrow"/>
              <w:b/>
              <w:bCs/>
              <w:noProof/>
              <w:color w:val="1F497D" w:themeColor="text2"/>
              <w:sz w:val="30"/>
              <w:szCs w:val="30"/>
            </w:rPr>
            <w:t xml:space="preserve"> </w:t>
          </w:r>
        </w:p>
        <w:p w14:paraId="74D4205F" w14:textId="4A3D0AB8" w:rsidR="00FA22D0" w:rsidRPr="00C03AF4" w:rsidRDefault="00FA22D0" w:rsidP="00FA22D0">
          <w:pPr>
            <w:pStyle w:val="Header"/>
            <w:tabs>
              <w:tab w:val="clear" w:pos="4680"/>
            </w:tabs>
            <w:spacing w:line="276" w:lineRule="auto"/>
            <w:jc w:val="left"/>
            <w:rPr>
              <w:rFonts w:ascii="Arial Narrow" w:hAnsi="Arial Narrow"/>
              <w:color w:val="4F81BD" w:themeColor="accent1"/>
            </w:rPr>
          </w:pPr>
          <w:r w:rsidRPr="00C03AF4">
            <w:rPr>
              <w:rFonts w:ascii="Arial Narrow" w:hAnsi="Arial Narrow"/>
              <w:color w:val="4F81BD" w:themeColor="accent1"/>
            </w:rPr>
            <w:t xml:space="preserve">ELECTRICAL CHARGING SYSTEM AND BATTERY ENERGY STORAGE SYSTEM </w:t>
          </w:r>
        </w:p>
        <w:p w14:paraId="3C7EE256" w14:textId="0F024B2B" w:rsidR="00727C5C" w:rsidRPr="00C03AF4" w:rsidRDefault="00FA22D0" w:rsidP="00FA22D0">
          <w:pPr>
            <w:pStyle w:val="Header"/>
            <w:tabs>
              <w:tab w:val="clear" w:pos="4680"/>
              <w:tab w:val="clear" w:pos="9360"/>
            </w:tabs>
            <w:spacing w:line="276" w:lineRule="auto"/>
            <w:ind w:right="-1368"/>
            <w:rPr>
              <w:rFonts w:ascii="Arial Narrow" w:hAnsi="Arial Narrow"/>
              <w:color w:val="4F81BD" w:themeColor="accent1"/>
            </w:rPr>
          </w:pPr>
          <w:r w:rsidRPr="00C03AF4">
            <w:rPr>
              <w:rFonts w:ascii="Arial Narrow" w:hAnsi="Arial Narrow"/>
              <w:color w:val="4F81BD" w:themeColor="accent1"/>
            </w:rPr>
            <w:t>RFQ/P No. PS2</w:t>
          </w:r>
          <w:r w:rsidR="00EB0F95" w:rsidRPr="00C03AF4">
            <w:rPr>
              <w:rFonts w:ascii="Arial Narrow" w:hAnsi="Arial Narrow"/>
              <w:color w:val="4F81BD" w:themeColor="accent1"/>
            </w:rPr>
            <w:t>3-0300</w:t>
          </w:r>
          <w:r w:rsidRPr="00C03AF4">
            <w:rPr>
              <w:rFonts w:ascii="Arial Narrow" w:hAnsi="Arial Narrow"/>
              <w:color w:val="4F81BD" w:themeColor="accent1"/>
            </w:rPr>
            <w:t>-11</w:t>
          </w:r>
        </w:p>
      </w:tc>
      <w:tc>
        <w:tcPr>
          <w:tcW w:w="1530" w:type="dxa"/>
          <w:vAlign w:val="center"/>
        </w:tcPr>
        <w:p w14:paraId="6ABDDE92" w14:textId="2991D2D8" w:rsidR="00727C5C" w:rsidRPr="00C03AF4" w:rsidRDefault="00F30FF0" w:rsidP="00DA59CF">
          <w:pPr>
            <w:pStyle w:val="Header"/>
            <w:tabs>
              <w:tab w:val="left" w:pos="2580"/>
              <w:tab w:val="left" w:pos="2985"/>
            </w:tabs>
            <w:jc w:val="right"/>
            <w:rPr>
              <w:rFonts w:ascii="Arial Narrow" w:hAnsi="Arial Narrow"/>
              <w:b/>
              <w:bCs/>
              <w:noProof/>
              <w:color w:val="1F497D" w:themeColor="text2"/>
              <w:sz w:val="32"/>
              <w:szCs w:val="32"/>
            </w:rPr>
          </w:pPr>
          <w:r w:rsidRPr="00C03AF4">
            <w:rPr>
              <w:rFonts w:ascii="Arial Narrow" w:hAnsi="Arial Narrow"/>
              <w:noProof/>
            </w:rPr>
            <w:drawing>
              <wp:inline distT="0" distB="0" distL="0" distR="0" wp14:anchorId="43A0F80B" wp14:editId="2F005C70">
                <wp:extent cx="457124" cy="46482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SD-logo.jpg"/>
                        <pic:cNvPicPr/>
                      </pic:nvPicPr>
                      <pic:blipFill>
                        <a:blip r:embed="rId1">
                          <a:extLst>
                            <a:ext uri="{28A0092B-C50C-407E-A947-70E740481C1C}">
                              <a14:useLocalDpi xmlns:a14="http://schemas.microsoft.com/office/drawing/2010/main" val="0"/>
                            </a:ext>
                          </a:extLst>
                        </a:blip>
                        <a:stretch>
                          <a:fillRect/>
                        </a:stretch>
                      </pic:blipFill>
                      <pic:spPr>
                        <a:xfrm>
                          <a:off x="0" y="0"/>
                          <a:ext cx="457124" cy="464820"/>
                        </a:xfrm>
                        <a:prstGeom prst="rect">
                          <a:avLst/>
                        </a:prstGeom>
                      </pic:spPr>
                    </pic:pic>
                  </a:graphicData>
                </a:graphic>
              </wp:inline>
            </w:drawing>
          </w:r>
        </w:p>
      </w:tc>
    </w:tr>
  </w:tbl>
  <w:p w14:paraId="4238F941" w14:textId="0BEBFAB9" w:rsidR="00727C5C" w:rsidRPr="008D011A" w:rsidRDefault="004B46D6" w:rsidP="000430DE">
    <w:pPr>
      <w:rPr>
        <w:i/>
      </w:rPr>
    </w:pPr>
    <w:r w:rsidRPr="008D011A">
      <w:rPr>
        <w:i/>
      </w:rPr>
      <w:t xml:space="preserve">Addendum No. 4, September </w:t>
    </w:r>
    <w:r w:rsidR="00165E5D">
      <w:rPr>
        <w:i/>
      </w:rPr>
      <w:t>8</w:t>
    </w:r>
    <w:r w:rsidRPr="008D011A">
      <w:rPr>
        <w:i/>
      </w:rPr>
      <w: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C3730"/>
    <w:multiLevelType w:val="hybridMultilevel"/>
    <w:tmpl w:val="B8A66694"/>
    <w:lvl w:ilvl="0" w:tplc="2CBA47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8E19B8"/>
    <w:multiLevelType w:val="hybridMultilevel"/>
    <w:tmpl w:val="B1D6F92A"/>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 w15:restartNumberingAfterBreak="0">
    <w:nsid w:val="095F248F"/>
    <w:multiLevelType w:val="hybridMultilevel"/>
    <w:tmpl w:val="CCFEA6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52C99"/>
    <w:multiLevelType w:val="hybridMultilevel"/>
    <w:tmpl w:val="68BC62A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19A6178"/>
    <w:multiLevelType w:val="hybridMultilevel"/>
    <w:tmpl w:val="23ACCBC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6938A9"/>
    <w:multiLevelType w:val="hybridMultilevel"/>
    <w:tmpl w:val="C63EC612"/>
    <w:lvl w:ilvl="0" w:tplc="CF4632A6">
      <w:numFmt w:val="bullet"/>
      <w:lvlText w:val="-"/>
      <w:lvlJc w:val="left"/>
      <w:pPr>
        <w:ind w:left="1332" w:hanging="360"/>
      </w:pPr>
      <w:rPr>
        <w:rFonts w:ascii="Calibri" w:eastAsia="Times New Roman" w:hAnsi="Calibri" w:cs="Times New Roman"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 w15:restartNumberingAfterBreak="0">
    <w:nsid w:val="1683492D"/>
    <w:multiLevelType w:val="hybridMultilevel"/>
    <w:tmpl w:val="62D04E66"/>
    <w:lvl w:ilvl="0" w:tplc="0F127052">
      <w:start w:val="1"/>
      <w:numFmt w:val="decimal"/>
      <w:lvlText w:val="Q%1."/>
      <w:lvlJc w:val="left"/>
      <w:pPr>
        <w:ind w:left="360" w:hanging="360"/>
      </w:pPr>
      <w:rPr>
        <w:rFonts w:hint="default"/>
        <w:color w:val="15294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73A17"/>
    <w:multiLevelType w:val="hybridMultilevel"/>
    <w:tmpl w:val="CCFEA6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F73A7F"/>
    <w:multiLevelType w:val="multilevel"/>
    <w:tmpl w:val="C0D42BB6"/>
    <w:styleLink w:val="HeadingsOutlineListNoIndent"/>
    <w:lvl w:ilvl="0">
      <w:start w:val="1"/>
      <w:numFmt w:val="decimal"/>
      <w:pStyle w:val="Heading1"/>
      <w:lvlText w:val="%1"/>
      <w:lvlJc w:val="left"/>
      <w:rPr>
        <w:rFonts w:ascii="Calibri" w:hAnsi="Calibri" w:cs="Calibri" w:hint="default"/>
      </w:rPr>
    </w:lvl>
    <w:lvl w:ilvl="1">
      <w:start w:val="1"/>
      <w:numFmt w:val="decimal"/>
      <w:pStyle w:val="Heading2"/>
      <w:lvlText w:val="%1.%2"/>
      <w:lvlJc w:val="left"/>
      <w:rPr>
        <w:rFonts w:ascii="Calibri" w:hAnsi="Calibri" w:cs="Calibri" w:hint="default"/>
      </w:rPr>
    </w:lvl>
    <w:lvl w:ilvl="2">
      <w:start w:val="1"/>
      <w:numFmt w:val="decimal"/>
      <w:pStyle w:val="Heading3"/>
      <w:lvlText w:val="%1.%2.%3"/>
      <w:lvlJc w:val="left"/>
      <w:rPr>
        <w:rFonts w:ascii="Calibri" w:hAnsi="Calibri" w:cs="Calibri" w:hint="default"/>
      </w:rPr>
    </w:lvl>
    <w:lvl w:ilvl="3">
      <w:start w:val="1"/>
      <w:numFmt w:val="none"/>
      <w:lvlText w:val=""/>
      <w:lvlJc w:val="left"/>
      <w:rPr>
        <w:rFonts w:hint="default"/>
      </w:rPr>
    </w:lvl>
    <w:lvl w:ilvl="4">
      <w:start w:val="1"/>
      <w:numFmt w:val="none"/>
      <w:lvlText w:val=""/>
      <w:lvlJc w:val="left"/>
      <w:rPr>
        <w:rFonts w:hint="default"/>
      </w:rPr>
    </w:lvl>
    <w:lvl w:ilvl="5">
      <w:start w:val="1"/>
      <w:numFmt w:val="none"/>
      <w:lvlText w:val=""/>
      <w:lvlJc w:val="right"/>
      <w:rPr>
        <w:rFonts w:hint="default"/>
      </w:rPr>
    </w:lvl>
    <w:lvl w:ilvl="6">
      <w:start w:val="1"/>
      <w:numFmt w:val="none"/>
      <w:lvlText w:val=""/>
      <w:lvlJc w:val="left"/>
      <w:rPr>
        <w:rFonts w:hint="default"/>
      </w:rPr>
    </w:lvl>
    <w:lvl w:ilvl="7">
      <w:start w:val="1"/>
      <w:numFmt w:val="none"/>
      <w:lvlText w:val=""/>
      <w:lvlJc w:val="left"/>
      <w:rPr>
        <w:rFonts w:hint="default"/>
      </w:rPr>
    </w:lvl>
    <w:lvl w:ilvl="8">
      <w:start w:val="1"/>
      <w:numFmt w:val="none"/>
      <w:lvlText w:val=""/>
      <w:lvlJc w:val="right"/>
      <w:rPr>
        <w:rFonts w:hint="default"/>
      </w:rPr>
    </w:lvl>
  </w:abstractNum>
  <w:abstractNum w:abstractNumId="9" w15:restartNumberingAfterBreak="0">
    <w:nsid w:val="301D15EF"/>
    <w:multiLevelType w:val="hybridMultilevel"/>
    <w:tmpl w:val="53E63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C5CCA"/>
    <w:multiLevelType w:val="hybridMultilevel"/>
    <w:tmpl w:val="D618D5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6A4788"/>
    <w:multiLevelType w:val="hybridMultilevel"/>
    <w:tmpl w:val="054810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4014124A"/>
    <w:multiLevelType w:val="hybridMultilevel"/>
    <w:tmpl w:val="CCFEA6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3A3657"/>
    <w:multiLevelType w:val="hybridMultilevel"/>
    <w:tmpl w:val="66100DAA"/>
    <w:lvl w:ilvl="0" w:tplc="71987658">
      <w:start w:val="1"/>
      <w:numFmt w:val="decimal"/>
      <w:lvlText w:val="%1."/>
      <w:lvlJc w:val="left"/>
      <w:pPr>
        <w:ind w:left="1530" w:hanging="360"/>
      </w:pPr>
      <w:rPr>
        <w:rFonts w:hint="default"/>
        <w:b/>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9528F4"/>
    <w:multiLevelType w:val="hybridMultilevel"/>
    <w:tmpl w:val="7D7A57D4"/>
    <w:lvl w:ilvl="0" w:tplc="1F601E36">
      <w:numFmt w:val="bullet"/>
      <w:lvlText w:val="-"/>
      <w:lvlJc w:val="left"/>
      <w:pPr>
        <w:ind w:left="720" w:hanging="360"/>
      </w:pPr>
      <w:rPr>
        <w:rFonts w:ascii="Arial Narrow" w:eastAsia="Times New Roman"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6633"/>
    <w:multiLevelType w:val="hybridMultilevel"/>
    <w:tmpl w:val="5E9AD7B0"/>
    <w:lvl w:ilvl="0" w:tplc="FFFFFFFF">
      <w:start w:val="1"/>
      <w:numFmt w:val="decimal"/>
      <w:lvlText w:val="%1."/>
      <w:lvlJc w:val="left"/>
      <w:pPr>
        <w:ind w:left="1530" w:hanging="360"/>
      </w:pPr>
      <w:rPr>
        <w:rFonts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B2764D"/>
    <w:multiLevelType w:val="hybridMultilevel"/>
    <w:tmpl w:val="ACE2C676"/>
    <w:lvl w:ilvl="0" w:tplc="92EABEF2">
      <w:start w:val="1"/>
      <w:numFmt w:val="bullet"/>
      <w:pStyle w:val="NormalItalic"/>
      <w:lvlText w:val=""/>
      <w:lvlJc w:val="left"/>
      <w:pPr>
        <w:tabs>
          <w:tab w:val="num" w:pos="2160"/>
        </w:tabs>
        <w:ind w:left="2160" w:hanging="360"/>
      </w:pPr>
      <w:rPr>
        <w:rFonts w:ascii="Symbol" w:hAnsi="Symbol" w:hint="default"/>
      </w:rPr>
    </w:lvl>
    <w:lvl w:ilvl="1" w:tplc="9236C7AE" w:tentative="1">
      <w:start w:val="1"/>
      <w:numFmt w:val="bullet"/>
      <w:lvlText w:val="o"/>
      <w:lvlJc w:val="left"/>
      <w:pPr>
        <w:tabs>
          <w:tab w:val="num" w:pos="2880"/>
        </w:tabs>
        <w:ind w:left="2880" w:hanging="360"/>
      </w:pPr>
      <w:rPr>
        <w:rFonts w:ascii="Courier New" w:hAnsi="Courier New" w:hint="default"/>
      </w:rPr>
    </w:lvl>
    <w:lvl w:ilvl="2" w:tplc="A7026990" w:tentative="1">
      <w:start w:val="1"/>
      <w:numFmt w:val="bullet"/>
      <w:lvlText w:val=""/>
      <w:lvlJc w:val="left"/>
      <w:pPr>
        <w:tabs>
          <w:tab w:val="num" w:pos="3600"/>
        </w:tabs>
        <w:ind w:left="3600" w:hanging="360"/>
      </w:pPr>
      <w:rPr>
        <w:rFonts w:ascii="Wingdings" w:hAnsi="Wingdings" w:hint="default"/>
      </w:rPr>
    </w:lvl>
    <w:lvl w:ilvl="3" w:tplc="13EA44DA" w:tentative="1">
      <w:start w:val="1"/>
      <w:numFmt w:val="bullet"/>
      <w:lvlText w:val=""/>
      <w:lvlJc w:val="left"/>
      <w:pPr>
        <w:tabs>
          <w:tab w:val="num" w:pos="4320"/>
        </w:tabs>
        <w:ind w:left="4320" w:hanging="360"/>
      </w:pPr>
      <w:rPr>
        <w:rFonts w:ascii="Symbol" w:hAnsi="Symbol" w:hint="default"/>
      </w:rPr>
    </w:lvl>
    <w:lvl w:ilvl="4" w:tplc="B226D274" w:tentative="1">
      <w:start w:val="1"/>
      <w:numFmt w:val="bullet"/>
      <w:lvlText w:val="o"/>
      <w:lvlJc w:val="left"/>
      <w:pPr>
        <w:tabs>
          <w:tab w:val="num" w:pos="5040"/>
        </w:tabs>
        <w:ind w:left="5040" w:hanging="360"/>
      </w:pPr>
      <w:rPr>
        <w:rFonts w:ascii="Courier New" w:hAnsi="Courier New" w:hint="default"/>
      </w:rPr>
    </w:lvl>
    <w:lvl w:ilvl="5" w:tplc="29FAD144" w:tentative="1">
      <w:start w:val="1"/>
      <w:numFmt w:val="bullet"/>
      <w:lvlText w:val=""/>
      <w:lvlJc w:val="left"/>
      <w:pPr>
        <w:tabs>
          <w:tab w:val="num" w:pos="5760"/>
        </w:tabs>
        <w:ind w:left="5760" w:hanging="360"/>
      </w:pPr>
      <w:rPr>
        <w:rFonts w:ascii="Wingdings" w:hAnsi="Wingdings" w:hint="default"/>
      </w:rPr>
    </w:lvl>
    <w:lvl w:ilvl="6" w:tplc="D80CC88C" w:tentative="1">
      <w:start w:val="1"/>
      <w:numFmt w:val="bullet"/>
      <w:lvlText w:val=""/>
      <w:lvlJc w:val="left"/>
      <w:pPr>
        <w:tabs>
          <w:tab w:val="num" w:pos="6480"/>
        </w:tabs>
        <w:ind w:left="6480" w:hanging="360"/>
      </w:pPr>
      <w:rPr>
        <w:rFonts w:ascii="Symbol" w:hAnsi="Symbol" w:hint="default"/>
      </w:rPr>
    </w:lvl>
    <w:lvl w:ilvl="7" w:tplc="3D58B7DC" w:tentative="1">
      <w:start w:val="1"/>
      <w:numFmt w:val="bullet"/>
      <w:lvlText w:val="o"/>
      <w:lvlJc w:val="left"/>
      <w:pPr>
        <w:tabs>
          <w:tab w:val="num" w:pos="7200"/>
        </w:tabs>
        <w:ind w:left="7200" w:hanging="360"/>
      </w:pPr>
      <w:rPr>
        <w:rFonts w:ascii="Courier New" w:hAnsi="Courier New" w:hint="default"/>
      </w:rPr>
    </w:lvl>
    <w:lvl w:ilvl="8" w:tplc="13003E44"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511F51F3"/>
    <w:multiLevelType w:val="hybridMultilevel"/>
    <w:tmpl w:val="F82EB54A"/>
    <w:lvl w:ilvl="0" w:tplc="CAF0CFF8">
      <w:start w:val="1"/>
      <w:numFmt w:val="decimal"/>
      <w:lvlText w:val="%1."/>
      <w:lvlJc w:val="left"/>
      <w:pPr>
        <w:ind w:left="360" w:hanging="360"/>
      </w:pPr>
      <w:rPr>
        <w:rFonts w:ascii="Arial Narrow" w:hAnsi="Arial Narrow" w:cs="Arial Narrow"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A52E7B"/>
    <w:multiLevelType w:val="hybridMultilevel"/>
    <w:tmpl w:val="BFEA0DBC"/>
    <w:lvl w:ilvl="0" w:tplc="0409000F">
      <w:start w:val="1"/>
      <w:numFmt w:val="decimal"/>
      <w:lvlText w:val="%1."/>
      <w:lvlJc w:val="lef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535E87"/>
    <w:multiLevelType w:val="hybridMultilevel"/>
    <w:tmpl w:val="5E9AD7B0"/>
    <w:lvl w:ilvl="0" w:tplc="FFFFFFFF">
      <w:start w:val="1"/>
      <w:numFmt w:val="decimal"/>
      <w:lvlText w:val="%1."/>
      <w:lvlJc w:val="left"/>
      <w:pPr>
        <w:ind w:left="360" w:hanging="360"/>
      </w:pPr>
      <w:rPr>
        <w:rFonts w:hint="default"/>
        <w:color w:val="auto"/>
        <w:sz w:val="22"/>
        <w:szCs w:val="22"/>
      </w:rPr>
    </w:lvl>
    <w:lvl w:ilvl="1" w:tplc="FFFFFFFF" w:tentative="1">
      <w:start w:val="1"/>
      <w:numFmt w:val="lowerLetter"/>
      <w:lvlText w:val="%2."/>
      <w:lvlJc w:val="left"/>
      <w:pPr>
        <w:ind w:left="270" w:hanging="360"/>
      </w:pPr>
    </w:lvl>
    <w:lvl w:ilvl="2" w:tplc="FFFFFFFF" w:tentative="1">
      <w:start w:val="1"/>
      <w:numFmt w:val="lowerRoman"/>
      <w:lvlText w:val="%3."/>
      <w:lvlJc w:val="right"/>
      <w:pPr>
        <w:ind w:left="990" w:hanging="180"/>
      </w:pPr>
    </w:lvl>
    <w:lvl w:ilvl="3" w:tplc="FFFFFFFF" w:tentative="1">
      <w:start w:val="1"/>
      <w:numFmt w:val="decimal"/>
      <w:lvlText w:val="%4."/>
      <w:lvlJc w:val="left"/>
      <w:pPr>
        <w:ind w:left="1710" w:hanging="360"/>
      </w:pPr>
    </w:lvl>
    <w:lvl w:ilvl="4" w:tplc="FFFFFFFF" w:tentative="1">
      <w:start w:val="1"/>
      <w:numFmt w:val="lowerLetter"/>
      <w:lvlText w:val="%5."/>
      <w:lvlJc w:val="left"/>
      <w:pPr>
        <w:ind w:left="2430" w:hanging="360"/>
      </w:pPr>
    </w:lvl>
    <w:lvl w:ilvl="5" w:tplc="FFFFFFFF" w:tentative="1">
      <w:start w:val="1"/>
      <w:numFmt w:val="lowerRoman"/>
      <w:lvlText w:val="%6."/>
      <w:lvlJc w:val="right"/>
      <w:pPr>
        <w:ind w:left="3150" w:hanging="180"/>
      </w:pPr>
    </w:lvl>
    <w:lvl w:ilvl="6" w:tplc="FFFFFFFF" w:tentative="1">
      <w:start w:val="1"/>
      <w:numFmt w:val="decimal"/>
      <w:lvlText w:val="%7."/>
      <w:lvlJc w:val="left"/>
      <w:pPr>
        <w:ind w:left="3870" w:hanging="360"/>
      </w:pPr>
    </w:lvl>
    <w:lvl w:ilvl="7" w:tplc="FFFFFFFF" w:tentative="1">
      <w:start w:val="1"/>
      <w:numFmt w:val="lowerLetter"/>
      <w:lvlText w:val="%8."/>
      <w:lvlJc w:val="left"/>
      <w:pPr>
        <w:ind w:left="4590" w:hanging="360"/>
      </w:pPr>
    </w:lvl>
    <w:lvl w:ilvl="8" w:tplc="FFFFFFFF" w:tentative="1">
      <w:start w:val="1"/>
      <w:numFmt w:val="lowerRoman"/>
      <w:lvlText w:val="%9."/>
      <w:lvlJc w:val="right"/>
      <w:pPr>
        <w:ind w:left="5310" w:hanging="180"/>
      </w:pPr>
    </w:lvl>
  </w:abstractNum>
  <w:abstractNum w:abstractNumId="20" w15:restartNumberingAfterBreak="0">
    <w:nsid w:val="67254846"/>
    <w:multiLevelType w:val="hybridMultilevel"/>
    <w:tmpl w:val="2E8884D4"/>
    <w:lvl w:ilvl="0" w:tplc="5DBEA728">
      <w:numFmt w:val="bullet"/>
      <w:lvlText w:val="-"/>
      <w:lvlJc w:val="left"/>
      <w:pPr>
        <w:ind w:left="720" w:hanging="360"/>
      </w:pPr>
      <w:rPr>
        <w:rFonts w:ascii="Arial Narrow" w:eastAsia="Times New Roman"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52578"/>
    <w:multiLevelType w:val="hybridMultilevel"/>
    <w:tmpl w:val="5F06FB28"/>
    <w:lvl w:ilvl="0" w:tplc="CE32098C">
      <w:start w:val="1"/>
      <w:numFmt w:val="upp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3B3146"/>
    <w:multiLevelType w:val="hybridMultilevel"/>
    <w:tmpl w:val="397EEF6C"/>
    <w:lvl w:ilvl="0" w:tplc="CE32098C">
      <w:start w:val="1"/>
      <w:numFmt w:val="upperLetter"/>
      <w:lvlText w:val="%1."/>
      <w:lvlJc w:val="left"/>
      <w:pPr>
        <w:ind w:left="720" w:hanging="360"/>
      </w:pPr>
      <w:rPr>
        <w:b w:val="0"/>
        <w:bCs w:val="0"/>
      </w:rPr>
    </w:lvl>
    <w:lvl w:ilvl="1" w:tplc="0409001B">
      <w:start w:val="1"/>
      <w:numFmt w:val="lowerRoman"/>
      <w:lvlText w:val="%2."/>
      <w:lvlJc w:val="right"/>
      <w:pPr>
        <w:ind w:left="1440" w:hanging="360"/>
      </w:pPr>
      <w:rPr>
        <w:rFont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3"/>
  </w:num>
  <w:num w:numId="4">
    <w:abstractNumId w:val="17"/>
  </w:num>
  <w:num w:numId="5">
    <w:abstractNumId w:val="4"/>
  </w:num>
  <w:num w:numId="6">
    <w:abstractNumId w:val="0"/>
  </w:num>
  <w:num w:numId="7">
    <w:abstractNumId w:val="22"/>
  </w:num>
  <w:num w:numId="8">
    <w:abstractNumId w:val="2"/>
  </w:num>
  <w:num w:numId="9">
    <w:abstractNumId w:val="7"/>
  </w:num>
  <w:num w:numId="10">
    <w:abstractNumId w:val="18"/>
  </w:num>
  <w:num w:numId="11">
    <w:abstractNumId w:val="21"/>
  </w:num>
  <w:num w:numId="12">
    <w:abstractNumId w:val="12"/>
  </w:num>
  <w:num w:numId="13">
    <w:abstractNumId w:val="20"/>
  </w:num>
  <w:num w:numId="14">
    <w:abstractNumId w:val="1"/>
  </w:num>
  <w:num w:numId="15">
    <w:abstractNumId w:val="5"/>
  </w:num>
  <w:num w:numId="16">
    <w:abstractNumId w:val="14"/>
  </w:num>
  <w:num w:numId="17">
    <w:abstractNumId w:val="9"/>
  </w:num>
  <w:num w:numId="18">
    <w:abstractNumId w:val="3"/>
  </w:num>
  <w:num w:numId="19">
    <w:abstractNumId w:val="10"/>
  </w:num>
  <w:num w:numId="20">
    <w:abstractNumId w:val="11"/>
  </w:num>
  <w:num w:numId="21">
    <w:abstractNumId w:val="16"/>
  </w:num>
  <w:num w:numId="22">
    <w:abstractNumId w:val="19"/>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removePersonalInformation/>
  <w:removeDateAndTime/>
  <w:embedSystemFonts/>
  <w:proofState w:spelling="clean" w:grammar="clean"/>
  <w:doNotTrackMoves/>
  <w:doNotTrackFormatting/>
  <w:documentProtection w:edit="trackedChanges" w:enforcement="0"/>
  <w:defaultTabStop w:val="720"/>
  <w:drawingGridHorizontalSpacing w:val="110"/>
  <w:displayHorizont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TM3NTc3s7QwtzRQ0lEKTi0uzszPAykwNKgFALmRAestAAAA"/>
  </w:docVars>
  <w:rsids>
    <w:rsidRoot w:val="005F1B74"/>
    <w:rsid w:val="0000100D"/>
    <w:rsid w:val="00010F6F"/>
    <w:rsid w:val="00015AE2"/>
    <w:rsid w:val="00022631"/>
    <w:rsid w:val="000329C3"/>
    <w:rsid w:val="00041227"/>
    <w:rsid w:val="0004226D"/>
    <w:rsid w:val="000430DE"/>
    <w:rsid w:val="00043E7C"/>
    <w:rsid w:val="00050A0E"/>
    <w:rsid w:val="00051250"/>
    <w:rsid w:val="0005535A"/>
    <w:rsid w:val="00061281"/>
    <w:rsid w:val="00062217"/>
    <w:rsid w:val="00074C71"/>
    <w:rsid w:val="0007560D"/>
    <w:rsid w:val="00075FDA"/>
    <w:rsid w:val="00076E10"/>
    <w:rsid w:val="000834EE"/>
    <w:rsid w:val="00084FD4"/>
    <w:rsid w:val="00086DD5"/>
    <w:rsid w:val="00087BEE"/>
    <w:rsid w:val="00092041"/>
    <w:rsid w:val="000A129D"/>
    <w:rsid w:val="000B235C"/>
    <w:rsid w:val="000C170F"/>
    <w:rsid w:val="000C6AC9"/>
    <w:rsid w:val="000D43CF"/>
    <w:rsid w:val="000F27A7"/>
    <w:rsid w:val="00100463"/>
    <w:rsid w:val="00100FCD"/>
    <w:rsid w:val="0011060C"/>
    <w:rsid w:val="001116DB"/>
    <w:rsid w:val="0011579D"/>
    <w:rsid w:val="00115B29"/>
    <w:rsid w:val="0011792D"/>
    <w:rsid w:val="0012031C"/>
    <w:rsid w:val="00121210"/>
    <w:rsid w:val="0012426A"/>
    <w:rsid w:val="0012443B"/>
    <w:rsid w:val="00126EA1"/>
    <w:rsid w:val="0013030F"/>
    <w:rsid w:val="00146A16"/>
    <w:rsid w:val="00146AF4"/>
    <w:rsid w:val="00146F71"/>
    <w:rsid w:val="001546F0"/>
    <w:rsid w:val="001616F9"/>
    <w:rsid w:val="00164946"/>
    <w:rsid w:val="00165E5D"/>
    <w:rsid w:val="001702E9"/>
    <w:rsid w:val="0017114A"/>
    <w:rsid w:val="00172635"/>
    <w:rsid w:val="00172ED8"/>
    <w:rsid w:val="00174D96"/>
    <w:rsid w:val="001A20EA"/>
    <w:rsid w:val="001A4617"/>
    <w:rsid w:val="001B56DA"/>
    <w:rsid w:val="001D6ABB"/>
    <w:rsid w:val="001E676A"/>
    <w:rsid w:val="001F1604"/>
    <w:rsid w:val="001F22AD"/>
    <w:rsid w:val="00224CFC"/>
    <w:rsid w:val="00225ED3"/>
    <w:rsid w:val="0022689F"/>
    <w:rsid w:val="002314BE"/>
    <w:rsid w:val="0024378C"/>
    <w:rsid w:val="00264AA2"/>
    <w:rsid w:val="002654C8"/>
    <w:rsid w:val="002739D1"/>
    <w:rsid w:val="00287456"/>
    <w:rsid w:val="00291A7F"/>
    <w:rsid w:val="00297650"/>
    <w:rsid w:val="002A3C21"/>
    <w:rsid w:val="002A405C"/>
    <w:rsid w:val="002B3F68"/>
    <w:rsid w:val="002B7853"/>
    <w:rsid w:val="002C3E4E"/>
    <w:rsid w:val="002C6267"/>
    <w:rsid w:val="002D3351"/>
    <w:rsid w:val="002D5683"/>
    <w:rsid w:val="002D7ED8"/>
    <w:rsid w:val="002E02C9"/>
    <w:rsid w:val="002E1292"/>
    <w:rsid w:val="002F2792"/>
    <w:rsid w:val="002F54BE"/>
    <w:rsid w:val="00300006"/>
    <w:rsid w:val="00300625"/>
    <w:rsid w:val="00300E3E"/>
    <w:rsid w:val="0031159B"/>
    <w:rsid w:val="003145E3"/>
    <w:rsid w:val="00315FA5"/>
    <w:rsid w:val="003162E9"/>
    <w:rsid w:val="00325385"/>
    <w:rsid w:val="00330671"/>
    <w:rsid w:val="00330C4D"/>
    <w:rsid w:val="003312B9"/>
    <w:rsid w:val="00331C14"/>
    <w:rsid w:val="00344C59"/>
    <w:rsid w:val="00345FA2"/>
    <w:rsid w:val="00357129"/>
    <w:rsid w:val="00357589"/>
    <w:rsid w:val="003759BF"/>
    <w:rsid w:val="00376617"/>
    <w:rsid w:val="003769D4"/>
    <w:rsid w:val="00381D4A"/>
    <w:rsid w:val="00385720"/>
    <w:rsid w:val="00385F84"/>
    <w:rsid w:val="00387348"/>
    <w:rsid w:val="0039087C"/>
    <w:rsid w:val="00391DA7"/>
    <w:rsid w:val="00391E79"/>
    <w:rsid w:val="003964ED"/>
    <w:rsid w:val="003A075D"/>
    <w:rsid w:val="003B5E20"/>
    <w:rsid w:val="003D3FE4"/>
    <w:rsid w:val="003E01E7"/>
    <w:rsid w:val="003E36C8"/>
    <w:rsid w:val="003E3C47"/>
    <w:rsid w:val="003E5D59"/>
    <w:rsid w:val="003E61BD"/>
    <w:rsid w:val="003F02A5"/>
    <w:rsid w:val="003F097C"/>
    <w:rsid w:val="0040328F"/>
    <w:rsid w:val="00407BD2"/>
    <w:rsid w:val="00420F19"/>
    <w:rsid w:val="0042715D"/>
    <w:rsid w:val="004335F0"/>
    <w:rsid w:val="0043516C"/>
    <w:rsid w:val="004401F9"/>
    <w:rsid w:val="00441544"/>
    <w:rsid w:val="00443085"/>
    <w:rsid w:val="00444DC8"/>
    <w:rsid w:val="0044572A"/>
    <w:rsid w:val="004665B7"/>
    <w:rsid w:val="00466F0C"/>
    <w:rsid w:val="004724C2"/>
    <w:rsid w:val="0047752B"/>
    <w:rsid w:val="00483931"/>
    <w:rsid w:val="0048564B"/>
    <w:rsid w:val="004940E6"/>
    <w:rsid w:val="004948F9"/>
    <w:rsid w:val="00497D0A"/>
    <w:rsid w:val="004A4798"/>
    <w:rsid w:val="004B2C35"/>
    <w:rsid w:val="004B46D6"/>
    <w:rsid w:val="004D1982"/>
    <w:rsid w:val="004D1BE2"/>
    <w:rsid w:val="004D7644"/>
    <w:rsid w:val="004E2528"/>
    <w:rsid w:val="004E3910"/>
    <w:rsid w:val="004F1746"/>
    <w:rsid w:val="004F5844"/>
    <w:rsid w:val="00501C38"/>
    <w:rsid w:val="00503231"/>
    <w:rsid w:val="00505559"/>
    <w:rsid w:val="00507764"/>
    <w:rsid w:val="00511102"/>
    <w:rsid w:val="005209F7"/>
    <w:rsid w:val="0054014B"/>
    <w:rsid w:val="005460D3"/>
    <w:rsid w:val="00547802"/>
    <w:rsid w:val="0055486A"/>
    <w:rsid w:val="00560CE3"/>
    <w:rsid w:val="005837EB"/>
    <w:rsid w:val="005844EF"/>
    <w:rsid w:val="00587A44"/>
    <w:rsid w:val="00592DB8"/>
    <w:rsid w:val="00596797"/>
    <w:rsid w:val="005A1A8C"/>
    <w:rsid w:val="005A2907"/>
    <w:rsid w:val="005A752F"/>
    <w:rsid w:val="005B261D"/>
    <w:rsid w:val="005C004D"/>
    <w:rsid w:val="005C3721"/>
    <w:rsid w:val="005C5F38"/>
    <w:rsid w:val="005D3018"/>
    <w:rsid w:val="005E27DE"/>
    <w:rsid w:val="005E413E"/>
    <w:rsid w:val="005E5CE6"/>
    <w:rsid w:val="005E7B22"/>
    <w:rsid w:val="005F07C8"/>
    <w:rsid w:val="005F1B74"/>
    <w:rsid w:val="00622DCC"/>
    <w:rsid w:val="00631F95"/>
    <w:rsid w:val="00632F33"/>
    <w:rsid w:val="00635DA1"/>
    <w:rsid w:val="00641400"/>
    <w:rsid w:val="00655553"/>
    <w:rsid w:val="00662213"/>
    <w:rsid w:val="00670CAD"/>
    <w:rsid w:val="00670E3E"/>
    <w:rsid w:val="006753F8"/>
    <w:rsid w:val="006822FB"/>
    <w:rsid w:val="00686452"/>
    <w:rsid w:val="006878DE"/>
    <w:rsid w:val="00697FC1"/>
    <w:rsid w:val="006A3EFD"/>
    <w:rsid w:val="006A7149"/>
    <w:rsid w:val="006B4F44"/>
    <w:rsid w:val="006B650A"/>
    <w:rsid w:val="006C19D4"/>
    <w:rsid w:val="006C7C3F"/>
    <w:rsid w:val="006D49E7"/>
    <w:rsid w:val="006D77CF"/>
    <w:rsid w:val="006F5595"/>
    <w:rsid w:val="006F7CE0"/>
    <w:rsid w:val="0070048F"/>
    <w:rsid w:val="0070461B"/>
    <w:rsid w:val="0071088E"/>
    <w:rsid w:val="00711E84"/>
    <w:rsid w:val="0071512E"/>
    <w:rsid w:val="00717835"/>
    <w:rsid w:val="00723E6E"/>
    <w:rsid w:val="00724C4F"/>
    <w:rsid w:val="00727C5C"/>
    <w:rsid w:val="00730A9F"/>
    <w:rsid w:val="007422B9"/>
    <w:rsid w:val="0074396A"/>
    <w:rsid w:val="00745D9F"/>
    <w:rsid w:val="00746446"/>
    <w:rsid w:val="00754C0A"/>
    <w:rsid w:val="0075659E"/>
    <w:rsid w:val="00757174"/>
    <w:rsid w:val="00762CC1"/>
    <w:rsid w:val="00770787"/>
    <w:rsid w:val="00784954"/>
    <w:rsid w:val="00784DA5"/>
    <w:rsid w:val="0079059A"/>
    <w:rsid w:val="007A1245"/>
    <w:rsid w:val="007A56D1"/>
    <w:rsid w:val="007A5AB6"/>
    <w:rsid w:val="007A73D6"/>
    <w:rsid w:val="007A7F19"/>
    <w:rsid w:val="007B0013"/>
    <w:rsid w:val="007B26CC"/>
    <w:rsid w:val="007B3A4F"/>
    <w:rsid w:val="007D2B29"/>
    <w:rsid w:val="007D35A5"/>
    <w:rsid w:val="007D7BD0"/>
    <w:rsid w:val="007E24ED"/>
    <w:rsid w:val="007E6880"/>
    <w:rsid w:val="007E7031"/>
    <w:rsid w:val="007E727E"/>
    <w:rsid w:val="007F1470"/>
    <w:rsid w:val="007F1AD8"/>
    <w:rsid w:val="007F4148"/>
    <w:rsid w:val="00804DF0"/>
    <w:rsid w:val="00807AFA"/>
    <w:rsid w:val="00815669"/>
    <w:rsid w:val="00817B3F"/>
    <w:rsid w:val="0082001C"/>
    <w:rsid w:val="008213C2"/>
    <w:rsid w:val="0082173C"/>
    <w:rsid w:val="0082379F"/>
    <w:rsid w:val="008350BD"/>
    <w:rsid w:val="00835753"/>
    <w:rsid w:val="008362FA"/>
    <w:rsid w:val="0084355F"/>
    <w:rsid w:val="00846FB7"/>
    <w:rsid w:val="00847BBA"/>
    <w:rsid w:val="00856994"/>
    <w:rsid w:val="00863948"/>
    <w:rsid w:val="00863FE2"/>
    <w:rsid w:val="00864ECE"/>
    <w:rsid w:val="0088284A"/>
    <w:rsid w:val="00883EA9"/>
    <w:rsid w:val="00884547"/>
    <w:rsid w:val="008856B0"/>
    <w:rsid w:val="00892059"/>
    <w:rsid w:val="0089230D"/>
    <w:rsid w:val="00893EF2"/>
    <w:rsid w:val="008A08AC"/>
    <w:rsid w:val="008B0274"/>
    <w:rsid w:val="008D011A"/>
    <w:rsid w:val="008D15E3"/>
    <w:rsid w:val="008D1BA2"/>
    <w:rsid w:val="008D290D"/>
    <w:rsid w:val="008E1274"/>
    <w:rsid w:val="008E663A"/>
    <w:rsid w:val="008F793C"/>
    <w:rsid w:val="00900EDC"/>
    <w:rsid w:val="009055B8"/>
    <w:rsid w:val="0092321C"/>
    <w:rsid w:val="009250A3"/>
    <w:rsid w:val="00937C13"/>
    <w:rsid w:val="00945C26"/>
    <w:rsid w:val="00947395"/>
    <w:rsid w:val="0096018E"/>
    <w:rsid w:val="00961B79"/>
    <w:rsid w:val="009711A2"/>
    <w:rsid w:val="009821A9"/>
    <w:rsid w:val="00984B7D"/>
    <w:rsid w:val="00984DB3"/>
    <w:rsid w:val="009863C8"/>
    <w:rsid w:val="00987E71"/>
    <w:rsid w:val="0099057D"/>
    <w:rsid w:val="00990A28"/>
    <w:rsid w:val="00993F86"/>
    <w:rsid w:val="00994FA9"/>
    <w:rsid w:val="009A05AA"/>
    <w:rsid w:val="009A0624"/>
    <w:rsid w:val="009A1599"/>
    <w:rsid w:val="009A1727"/>
    <w:rsid w:val="009A2E20"/>
    <w:rsid w:val="009A34FC"/>
    <w:rsid w:val="009A3532"/>
    <w:rsid w:val="009A4C7A"/>
    <w:rsid w:val="009A52EA"/>
    <w:rsid w:val="009B2254"/>
    <w:rsid w:val="009B4B7D"/>
    <w:rsid w:val="009D0938"/>
    <w:rsid w:val="009D15DE"/>
    <w:rsid w:val="009D55EA"/>
    <w:rsid w:val="009D65CB"/>
    <w:rsid w:val="009D66F4"/>
    <w:rsid w:val="009E46F4"/>
    <w:rsid w:val="009E6728"/>
    <w:rsid w:val="00A01762"/>
    <w:rsid w:val="00A03BF5"/>
    <w:rsid w:val="00A120E5"/>
    <w:rsid w:val="00A24C05"/>
    <w:rsid w:val="00A278E6"/>
    <w:rsid w:val="00A31E25"/>
    <w:rsid w:val="00A4222B"/>
    <w:rsid w:val="00A47812"/>
    <w:rsid w:val="00A54F90"/>
    <w:rsid w:val="00A55DEF"/>
    <w:rsid w:val="00A55E29"/>
    <w:rsid w:val="00A60791"/>
    <w:rsid w:val="00A65ECD"/>
    <w:rsid w:val="00A75EE2"/>
    <w:rsid w:val="00A764DE"/>
    <w:rsid w:val="00A80AF5"/>
    <w:rsid w:val="00A93598"/>
    <w:rsid w:val="00AB10F7"/>
    <w:rsid w:val="00AB1782"/>
    <w:rsid w:val="00AB2AF6"/>
    <w:rsid w:val="00AB7CB2"/>
    <w:rsid w:val="00AC5716"/>
    <w:rsid w:val="00AD145C"/>
    <w:rsid w:val="00AE1337"/>
    <w:rsid w:val="00AE2731"/>
    <w:rsid w:val="00AE5707"/>
    <w:rsid w:val="00AF1193"/>
    <w:rsid w:val="00AF1C05"/>
    <w:rsid w:val="00B021EF"/>
    <w:rsid w:val="00B03500"/>
    <w:rsid w:val="00B07E00"/>
    <w:rsid w:val="00B2537B"/>
    <w:rsid w:val="00B35286"/>
    <w:rsid w:val="00B37A7D"/>
    <w:rsid w:val="00B43960"/>
    <w:rsid w:val="00B43BC9"/>
    <w:rsid w:val="00B43F1C"/>
    <w:rsid w:val="00B5601A"/>
    <w:rsid w:val="00B608D8"/>
    <w:rsid w:val="00B63EFD"/>
    <w:rsid w:val="00B66E65"/>
    <w:rsid w:val="00B66F6E"/>
    <w:rsid w:val="00B70985"/>
    <w:rsid w:val="00B73B42"/>
    <w:rsid w:val="00BA1E0B"/>
    <w:rsid w:val="00BA2C4F"/>
    <w:rsid w:val="00BA2CA1"/>
    <w:rsid w:val="00BA38B0"/>
    <w:rsid w:val="00BA68D3"/>
    <w:rsid w:val="00BB33AA"/>
    <w:rsid w:val="00BB5262"/>
    <w:rsid w:val="00BB5452"/>
    <w:rsid w:val="00BC361B"/>
    <w:rsid w:val="00BC6A03"/>
    <w:rsid w:val="00BD5DC0"/>
    <w:rsid w:val="00BD6324"/>
    <w:rsid w:val="00BD6C71"/>
    <w:rsid w:val="00BE2180"/>
    <w:rsid w:val="00BE3CD2"/>
    <w:rsid w:val="00BE51C5"/>
    <w:rsid w:val="00C01EDD"/>
    <w:rsid w:val="00C03AF4"/>
    <w:rsid w:val="00C03E75"/>
    <w:rsid w:val="00C04A32"/>
    <w:rsid w:val="00C0723C"/>
    <w:rsid w:val="00C14B5B"/>
    <w:rsid w:val="00C238F7"/>
    <w:rsid w:val="00C3015B"/>
    <w:rsid w:val="00C31DC3"/>
    <w:rsid w:val="00C3525E"/>
    <w:rsid w:val="00C3760D"/>
    <w:rsid w:val="00C51947"/>
    <w:rsid w:val="00C55D2A"/>
    <w:rsid w:val="00C70804"/>
    <w:rsid w:val="00C755F8"/>
    <w:rsid w:val="00C86369"/>
    <w:rsid w:val="00C92885"/>
    <w:rsid w:val="00C95A04"/>
    <w:rsid w:val="00CA43E1"/>
    <w:rsid w:val="00CB2C55"/>
    <w:rsid w:val="00CC6CD9"/>
    <w:rsid w:val="00CD5891"/>
    <w:rsid w:val="00CD6B0E"/>
    <w:rsid w:val="00CE4696"/>
    <w:rsid w:val="00CE7817"/>
    <w:rsid w:val="00D02748"/>
    <w:rsid w:val="00D175A0"/>
    <w:rsid w:val="00D17AE8"/>
    <w:rsid w:val="00D23C39"/>
    <w:rsid w:val="00D24509"/>
    <w:rsid w:val="00D4220C"/>
    <w:rsid w:val="00D42368"/>
    <w:rsid w:val="00D42E9E"/>
    <w:rsid w:val="00D53475"/>
    <w:rsid w:val="00D5420F"/>
    <w:rsid w:val="00D56409"/>
    <w:rsid w:val="00D60F60"/>
    <w:rsid w:val="00D7464B"/>
    <w:rsid w:val="00D75E89"/>
    <w:rsid w:val="00D8397C"/>
    <w:rsid w:val="00DA59CF"/>
    <w:rsid w:val="00DB0CB2"/>
    <w:rsid w:val="00DB1E1F"/>
    <w:rsid w:val="00DB30D9"/>
    <w:rsid w:val="00DB7BF4"/>
    <w:rsid w:val="00DC256B"/>
    <w:rsid w:val="00DC5943"/>
    <w:rsid w:val="00DE1A92"/>
    <w:rsid w:val="00DE5D60"/>
    <w:rsid w:val="00DF6C9B"/>
    <w:rsid w:val="00E02F5A"/>
    <w:rsid w:val="00E0754F"/>
    <w:rsid w:val="00E10F16"/>
    <w:rsid w:val="00E17F06"/>
    <w:rsid w:val="00E21A67"/>
    <w:rsid w:val="00E237BE"/>
    <w:rsid w:val="00E2675C"/>
    <w:rsid w:val="00E33FAF"/>
    <w:rsid w:val="00E348A1"/>
    <w:rsid w:val="00E365E0"/>
    <w:rsid w:val="00E36FF0"/>
    <w:rsid w:val="00E41FDC"/>
    <w:rsid w:val="00E44BE9"/>
    <w:rsid w:val="00E458C5"/>
    <w:rsid w:val="00E460B7"/>
    <w:rsid w:val="00E6083D"/>
    <w:rsid w:val="00E6107B"/>
    <w:rsid w:val="00E61507"/>
    <w:rsid w:val="00E65C0A"/>
    <w:rsid w:val="00E87B64"/>
    <w:rsid w:val="00E91388"/>
    <w:rsid w:val="00E9343E"/>
    <w:rsid w:val="00E93D43"/>
    <w:rsid w:val="00E97031"/>
    <w:rsid w:val="00EA3A71"/>
    <w:rsid w:val="00EA4DD8"/>
    <w:rsid w:val="00EB0F95"/>
    <w:rsid w:val="00EB36E2"/>
    <w:rsid w:val="00EB45A1"/>
    <w:rsid w:val="00ED2FDF"/>
    <w:rsid w:val="00ED32DD"/>
    <w:rsid w:val="00ED5198"/>
    <w:rsid w:val="00ED6273"/>
    <w:rsid w:val="00EF11A8"/>
    <w:rsid w:val="00EF73EA"/>
    <w:rsid w:val="00F02364"/>
    <w:rsid w:val="00F1407D"/>
    <w:rsid w:val="00F15155"/>
    <w:rsid w:val="00F20CDA"/>
    <w:rsid w:val="00F234ED"/>
    <w:rsid w:val="00F240F3"/>
    <w:rsid w:val="00F30FF0"/>
    <w:rsid w:val="00F33846"/>
    <w:rsid w:val="00F34191"/>
    <w:rsid w:val="00F45E3C"/>
    <w:rsid w:val="00F5620C"/>
    <w:rsid w:val="00F71650"/>
    <w:rsid w:val="00F758D5"/>
    <w:rsid w:val="00F9132D"/>
    <w:rsid w:val="00F91455"/>
    <w:rsid w:val="00FA22D0"/>
    <w:rsid w:val="00FA2B08"/>
    <w:rsid w:val="00FA5610"/>
    <w:rsid w:val="00FA5B51"/>
    <w:rsid w:val="00FA665D"/>
    <w:rsid w:val="00FC27F6"/>
    <w:rsid w:val="00FC6AEB"/>
    <w:rsid w:val="00FD1132"/>
    <w:rsid w:val="00FD459A"/>
    <w:rsid w:val="00FD61D9"/>
    <w:rsid w:val="00FE0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967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6F4"/>
    <w:pPr>
      <w:spacing w:after="120"/>
      <w:jc w:val="both"/>
    </w:pPr>
    <w:rPr>
      <w:rFonts w:eastAsia="Times New Roman" w:cs="Calibri"/>
      <w:color w:val="000000"/>
      <w:sz w:val="22"/>
      <w:szCs w:val="22"/>
    </w:rPr>
  </w:style>
  <w:style w:type="paragraph" w:styleId="Heading1">
    <w:name w:val="heading 1"/>
    <w:basedOn w:val="Normal"/>
    <w:next w:val="Normal"/>
    <w:link w:val="Heading1Char"/>
    <w:uiPriority w:val="99"/>
    <w:qFormat/>
    <w:pPr>
      <w:keepNext/>
      <w:keepLines/>
      <w:widowControl w:val="0"/>
      <w:numPr>
        <w:numId w:val="1"/>
      </w:numPr>
      <w:spacing w:before="360" w:after="240"/>
      <w:jc w:val="left"/>
      <w:outlineLvl w:val="0"/>
    </w:pPr>
    <w:rPr>
      <w:b/>
      <w:bCs/>
      <w:color w:val="auto"/>
      <w:sz w:val="24"/>
      <w:szCs w:val="24"/>
      <w:u w:val="single"/>
    </w:rPr>
  </w:style>
  <w:style w:type="paragraph" w:styleId="Heading2">
    <w:name w:val="heading 2"/>
    <w:basedOn w:val="Heading1"/>
    <w:next w:val="Normal"/>
    <w:link w:val="Heading2Char"/>
    <w:uiPriority w:val="99"/>
    <w:qFormat/>
    <w:pPr>
      <w:numPr>
        <w:ilvl w:val="1"/>
      </w:numPr>
      <w:outlineLvl w:val="1"/>
    </w:pPr>
    <w:rPr>
      <w:sz w:val="20"/>
      <w:szCs w:val="20"/>
      <w:u w:val="none"/>
    </w:rPr>
  </w:style>
  <w:style w:type="paragraph" w:styleId="Heading3">
    <w:name w:val="heading 3"/>
    <w:basedOn w:val="Heading2"/>
    <w:next w:val="Normal"/>
    <w:link w:val="Heading3Char"/>
    <w:uiPriority w:val="99"/>
    <w:qFormat/>
    <w:pPr>
      <w:numPr>
        <w:ilvl w:val="2"/>
      </w:numPr>
      <w:spacing w:before="240" w:after="60"/>
      <w:outlineLvl w:val="2"/>
    </w:pPr>
    <w:rPr>
      <w:b w:val="0"/>
      <w:bCs w:val="0"/>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eastAsia="Times New Roman" w:cs="Calibri"/>
      <w:b/>
      <w:bCs/>
      <w:sz w:val="24"/>
      <w:szCs w:val="24"/>
      <w:u w:val="single"/>
    </w:rPr>
  </w:style>
  <w:style w:type="character" w:customStyle="1" w:styleId="Heading2Char">
    <w:name w:val="Heading 2 Char"/>
    <w:link w:val="Heading2"/>
    <w:uiPriority w:val="99"/>
    <w:rPr>
      <w:rFonts w:eastAsia="Times New Roman" w:cs="Calibri"/>
      <w:b/>
      <w:bCs/>
    </w:rPr>
  </w:style>
  <w:style w:type="character" w:customStyle="1" w:styleId="Heading3Char">
    <w:name w:val="Heading 3 Char"/>
    <w:link w:val="Heading3"/>
    <w:uiPriority w:val="99"/>
    <w:rPr>
      <w:rFonts w:eastAsia="Times New Roman" w:cs="Calibri"/>
      <w:i/>
      <w:iCs/>
    </w:rPr>
  </w:style>
  <w:style w:type="paragraph" w:styleId="BodyText">
    <w:name w:val="Body Text"/>
    <w:aliases w:val="bt,Ctrl+1,o,App A,b Char,Body Text Char1,bt Char,Ctrl+1 Char,o Char,App A Char,b Char Char,Body Text Char Char,Body Text Char1 Char Char,Body Text Char Char Char Char,Body Text Char1 Char Char Char Char,Body Text Char Char Char Char Char Char"/>
    <w:basedOn w:val="Normal"/>
    <w:link w:val="BodyTextChar2"/>
    <w:uiPriority w:val="99"/>
    <w:pPr>
      <w:spacing w:after="240"/>
      <w:ind w:firstLine="720"/>
    </w:pPr>
    <w:rPr>
      <w:color w:val="auto"/>
      <w:sz w:val="20"/>
      <w:szCs w:val="20"/>
    </w:rPr>
  </w:style>
  <w:style w:type="character" w:customStyle="1" w:styleId="BodyTextChar">
    <w:name w:val="Body Text Char"/>
    <w:aliases w:val="bt Char1,Ctrl+1 Char1,o Char1,App A Char1,b Char Char1,Body Text Char1 Char,bt Char Char,Ctrl+1 Char Char,o Char Char,App A Char Char,b Char Char Char,Body Text Char Char Char,Body Text Char1 Char Char Char"/>
    <w:uiPriority w:val="99"/>
    <w:semiHidden/>
    <w:rPr>
      <w:rFonts w:eastAsia="Times New Roman"/>
      <w:color w:val="000000"/>
      <w:sz w:val="20"/>
      <w:szCs w:val="20"/>
    </w:rPr>
  </w:style>
  <w:style w:type="character" w:customStyle="1" w:styleId="BodyTextChar2">
    <w:name w:val="Body Text Char2"/>
    <w:aliases w:val="bt Char2,Ctrl+1 Char2,o Char2,App A Char2,b Char Char2,Body Text Char1 Char1,bt Char Char1,Ctrl+1 Char Char1,o Char Char1,App A Char Char1,b Char Char Char1,Body Text Char Char Char1,Body Text Char1 Char Char Char1"/>
    <w:link w:val="BodyText"/>
    <w:uiPriority w:val="99"/>
    <w:rPr>
      <w:rFonts w:eastAsia="Times New Roman"/>
      <w:sz w:val="20"/>
      <w:szCs w:val="20"/>
    </w:rPr>
  </w:style>
  <w:style w:type="paragraph" w:styleId="ListParagraph">
    <w:name w:val="List Paragraph"/>
    <w:basedOn w:val="Normal"/>
    <w:uiPriority w:val="99"/>
    <w:qFormat/>
    <w:pPr>
      <w:ind w:left="720"/>
      <w:contextualSpacing/>
    </w:pPr>
  </w:style>
  <w:style w:type="table" w:styleId="TableGrid">
    <w:name w:val="Table Grid"/>
    <w:basedOn w:val="TableNormal"/>
    <w:uiPriority w:val="9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pPr>
    <w:rPr>
      <w:sz w:val="20"/>
      <w:szCs w:val="20"/>
    </w:rPr>
  </w:style>
  <w:style w:type="character" w:customStyle="1" w:styleId="HeaderChar">
    <w:name w:val="Header Char"/>
    <w:link w:val="Header"/>
    <w:uiPriority w:val="99"/>
    <w:rPr>
      <w:rFonts w:eastAsia="Times New Roman"/>
      <w:color w:val="000000"/>
      <w:sz w:val="20"/>
      <w:szCs w:val="20"/>
    </w:rPr>
  </w:style>
  <w:style w:type="paragraph" w:styleId="Footer">
    <w:name w:val="footer"/>
    <w:basedOn w:val="Normal"/>
    <w:link w:val="FooterChar"/>
    <w:uiPriority w:val="99"/>
    <w:pPr>
      <w:tabs>
        <w:tab w:val="center" w:pos="4680"/>
        <w:tab w:val="right" w:pos="9360"/>
      </w:tabs>
      <w:spacing w:after="0"/>
    </w:pPr>
    <w:rPr>
      <w:sz w:val="20"/>
      <w:szCs w:val="20"/>
    </w:rPr>
  </w:style>
  <w:style w:type="character" w:customStyle="1" w:styleId="FooterChar">
    <w:name w:val="Footer Char"/>
    <w:link w:val="Footer"/>
    <w:uiPriority w:val="99"/>
    <w:rPr>
      <w:rFonts w:eastAsia="Times New Roman"/>
      <w:color w:val="000000"/>
      <w:sz w:val="20"/>
      <w:szCs w:val="20"/>
    </w:rPr>
  </w:style>
  <w:style w:type="character" w:styleId="PlaceholderText">
    <w:name w:val="Placeholder Text"/>
    <w:uiPriority w:val="99"/>
    <w:semiHidden/>
    <w:rPr>
      <w:color w:val="808080"/>
    </w:rPr>
  </w:style>
  <w:style w:type="paragraph" w:styleId="BalloonText">
    <w:name w:val="Balloon Text"/>
    <w:basedOn w:val="Normal"/>
    <w:link w:val="BalloonTextChar"/>
    <w:uiPriority w:val="99"/>
    <w:semiHidden/>
    <w:pPr>
      <w:spacing w:after="0"/>
    </w:pPr>
    <w:rPr>
      <w:rFonts w:ascii="Tahoma" w:eastAsia="Calibri" w:hAnsi="Tahoma" w:cs="Tahoma"/>
      <w:sz w:val="16"/>
      <w:szCs w:val="16"/>
    </w:rPr>
  </w:style>
  <w:style w:type="character" w:customStyle="1" w:styleId="BalloonTextChar">
    <w:name w:val="Balloon Text Char"/>
    <w:link w:val="BalloonText"/>
    <w:uiPriority w:val="99"/>
    <w:semiHidden/>
    <w:rPr>
      <w:rFonts w:ascii="Tahoma" w:hAnsi="Tahoma" w:cs="Tahoma"/>
      <w:color w:val="000000"/>
      <w:sz w:val="16"/>
      <w:szCs w:val="16"/>
    </w:rPr>
  </w:style>
  <w:style w:type="paragraph" w:styleId="FootnoteText">
    <w:name w:val="footnote text"/>
    <w:basedOn w:val="Normal"/>
    <w:link w:val="FootnoteTextChar"/>
    <w:uiPriority w:val="99"/>
    <w:semiHidden/>
    <w:pPr>
      <w:spacing w:after="0"/>
    </w:pPr>
    <w:rPr>
      <w:sz w:val="20"/>
      <w:szCs w:val="20"/>
    </w:rPr>
  </w:style>
  <w:style w:type="character" w:customStyle="1" w:styleId="FootnoteTextChar">
    <w:name w:val="Footnote Text Char"/>
    <w:link w:val="FootnoteText"/>
    <w:uiPriority w:val="99"/>
    <w:semiHidden/>
    <w:rPr>
      <w:rFonts w:eastAsia="Times New Roman"/>
      <w:color w:val="000000"/>
      <w:sz w:val="20"/>
      <w:szCs w:val="20"/>
    </w:rPr>
  </w:style>
  <w:style w:type="character" w:styleId="FootnoteReference">
    <w:name w:val="footnote reference"/>
    <w:uiPriority w:val="99"/>
    <w:semiHidden/>
    <w:rPr>
      <w:vertAlign w:val="superscript"/>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eastAsia="Times New Roman"/>
      <w:color w:val="000000"/>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eastAsia="Times New Roman"/>
      <w:b/>
      <w:bCs/>
      <w:color w:val="000000"/>
      <w:sz w:val="20"/>
      <w:szCs w:val="20"/>
    </w:rPr>
  </w:style>
  <w:style w:type="paragraph" w:styleId="Revision">
    <w:name w:val="Revision"/>
    <w:hidden/>
    <w:uiPriority w:val="99"/>
    <w:semiHidden/>
    <w:rPr>
      <w:rFonts w:eastAsia="Times New Roman" w:cs="Calibri"/>
      <w:color w:val="000000"/>
      <w:sz w:val="22"/>
      <w:szCs w:val="22"/>
    </w:rPr>
  </w:style>
  <w:style w:type="character" w:customStyle="1" w:styleId="zzmpTrailerItem">
    <w:name w:val="zzmpTrailerItem"/>
    <w:rPr>
      <w:rFonts w:ascii="Calibri" w:hAnsi="Calibri" w:cs="Times New Roman"/>
      <w:dstrike w:val="0"/>
      <w:noProof/>
      <w:color w:val="000000"/>
      <w:spacing w:val="0"/>
      <w:position w:val="0"/>
      <w:sz w:val="16"/>
      <w:szCs w:val="16"/>
      <w:u w:val="none"/>
      <w:effect w:val="none"/>
      <w:vertAlign w:val="baseline"/>
    </w:rPr>
  </w:style>
  <w:style w:type="numbering" w:customStyle="1" w:styleId="HeadingsOutlineListNoIndent">
    <w:name w:val="Headings Outline List No Indent"/>
    <w:pPr>
      <w:numPr>
        <w:numId w:val="1"/>
      </w:numPr>
    </w:pPr>
  </w:style>
  <w:style w:type="character" w:styleId="PageNumber">
    <w:name w:val="page number"/>
    <w:basedOn w:val="DefaultParagraphFont"/>
  </w:style>
  <w:style w:type="paragraph" w:customStyle="1" w:styleId="DocID">
    <w:name w:val="DocID"/>
    <w:basedOn w:val="Footer"/>
    <w:next w:val="Footer"/>
    <w:link w:val="DocIDChar"/>
    <w:pPr>
      <w:tabs>
        <w:tab w:val="clear" w:pos="4680"/>
        <w:tab w:val="clear" w:pos="9360"/>
      </w:tabs>
      <w:ind w:left="216"/>
      <w:jc w:val="left"/>
    </w:pPr>
    <w:rPr>
      <w:rFonts w:ascii="Times New Roman" w:hAnsi="Times New Roman" w:cs="Times New Roman"/>
      <w:color w:val="auto"/>
      <w:sz w:val="15"/>
    </w:rPr>
  </w:style>
  <w:style w:type="character" w:customStyle="1" w:styleId="DocIDChar">
    <w:name w:val="DocID Char"/>
    <w:basedOn w:val="DefaultParagraphFont"/>
    <w:link w:val="DocID"/>
    <w:rPr>
      <w:rFonts w:ascii="Times New Roman" w:eastAsia="Times New Roman" w:hAnsi="Times New Roman"/>
      <w:sz w:val="15"/>
    </w:rPr>
  </w:style>
  <w:style w:type="paragraph" w:customStyle="1" w:styleId="ProposalTableHeading">
    <w:name w:val="Proposal Table Heading"/>
    <w:basedOn w:val="ListParagraph"/>
    <w:qFormat/>
    <w:rsid w:val="00100463"/>
    <w:pPr>
      <w:keepNext/>
      <w:tabs>
        <w:tab w:val="left" w:pos="630"/>
        <w:tab w:val="right" w:pos="12816"/>
      </w:tabs>
      <w:spacing w:before="60" w:after="60"/>
      <w:ind w:left="0"/>
      <w:jc w:val="left"/>
    </w:pPr>
    <w:rPr>
      <w:rFonts w:ascii="Arial Narrow" w:hAnsi="Arial Narrow" w:cs="Arial Narrow"/>
      <w:b/>
      <w:bCs/>
    </w:rPr>
  </w:style>
  <w:style w:type="table" w:styleId="TableGridLight">
    <w:name w:val="Grid Table Light"/>
    <w:basedOn w:val="TableNormal"/>
    <w:uiPriority w:val="40"/>
    <w:rsid w:val="00100463"/>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670E3E"/>
    <w:pPr>
      <w:autoSpaceDE w:val="0"/>
      <w:autoSpaceDN w:val="0"/>
      <w:adjustRightInd w:val="0"/>
    </w:pPr>
    <w:rPr>
      <w:rFonts w:cs="Calibri"/>
      <w:color w:val="000000"/>
      <w:sz w:val="24"/>
      <w:szCs w:val="24"/>
    </w:rPr>
  </w:style>
  <w:style w:type="paragraph" w:customStyle="1" w:styleId="NormalItalic">
    <w:name w:val="Normal + Italic"/>
    <w:basedOn w:val="Normal"/>
    <w:rsid w:val="00FA22D0"/>
    <w:pPr>
      <w:numPr>
        <w:numId w:val="21"/>
      </w:numPr>
      <w:spacing w:before="120"/>
    </w:pPr>
    <w:rPr>
      <w:rFonts w:asciiTheme="minorHAnsi" w:hAnsiTheme="minorHAnsi"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472079">
      <w:bodyDiv w:val="1"/>
      <w:marLeft w:val="0"/>
      <w:marRight w:val="0"/>
      <w:marTop w:val="0"/>
      <w:marBottom w:val="0"/>
      <w:divBdr>
        <w:top w:val="none" w:sz="0" w:space="0" w:color="auto"/>
        <w:left w:val="none" w:sz="0" w:space="0" w:color="auto"/>
        <w:bottom w:val="none" w:sz="0" w:space="0" w:color="auto"/>
        <w:right w:val="none" w:sz="0" w:space="0" w:color="auto"/>
      </w:divBdr>
    </w:div>
    <w:div w:id="65858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D29F2176F5D4994BF2FABB0EC9DE034"/>
        <w:category>
          <w:name w:val="General"/>
          <w:gallery w:val="placeholder"/>
        </w:category>
        <w:types>
          <w:type w:val="bbPlcHdr"/>
        </w:types>
        <w:behaviors>
          <w:behavior w:val="content"/>
        </w:behaviors>
        <w:guid w:val="{10CDB401-BF54-4607-88F5-65207837CA24}"/>
      </w:docPartPr>
      <w:docPartBody>
        <w:p w:rsidR="00794EB0" w:rsidRDefault="00794EB0">
          <w:pPr>
            <w:pStyle w:val="7D29F2176F5D4994BF2FABB0EC9DE034"/>
          </w:pPr>
          <w:r>
            <w:rPr>
              <w:b/>
              <w:bCs/>
              <w:color w:val="44546A" w:themeColor="text2"/>
              <w:sz w:val="28"/>
              <w:szCs w:val="28"/>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kAnnotations="0"/>
  <w:defaultTabStop w:val="720"/>
  <w:characterSpacingControl w:val="doNotCompress"/>
  <w:compat>
    <w:useFELayout/>
    <w:compatSetting w:name="compatibilityMode" w:uri="http://schemas.microsoft.com/office/word" w:val="12"/>
  </w:compat>
  <w:rsids>
    <w:rsidRoot w:val="00C90095"/>
    <w:rsid w:val="00085D13"/>
    <w:rsid w:val="00093BD7"/>
    <w:rsid w:val="000A678C"/>
    <w:rsid w:val="000D3174"/>
    <w:rsid w:val="0017462D"/>
    <w:rsid w:val="002050DC"/>
    <w:rsid w:val="00241AFC"/>
    <w:rsid w:val="00280CB9"/>
    <w:rsid w:val="002C0CA5"/>
    <w:rsid w:val="00312F2B"/>
    <w:rsid w:val="00315618"/>
    <w:rsid w:val="003639AC"/>
    <w:rsid w:val="00415E6C"/>
    <w:rsid w:val="004365D4"/>
    <w:rsid w:val="004D0047"/>
    <w:rsid w:val="00573E9E"/>
    <w:rsid w:val="00666837"/>
    <w:rsid w:val="00672543"/>
    <w:rsid w:val="006C6B94"/>
    <w:rsid w:val="006E7B75"/>
    <w:rsid w:val="00794EB0"/>
    <w:rsid w:val="008624E8"/>
    <w:rsid w:val="008627D7"/>
    <w:rsid w:val="008F4373"/>
    <w:rsid w:val="00945A09"/>
    <w:rsid w:val="00957D98"/>
    <w:rsid w:val="009E4725"/>
    <w:rsid w:val="00A43465"/>
    <w:rsid w:val="00A53B97"/>
    <w:rsid w:val="00AA5077"/>
    <w:rsid w:val="00AF230E"/>
    <w:rsid w:val="00B24B0C"/>
    <w:rsid w:val="00B6340B"/>
    <w:rsid w:val="00BE4027"/>
    <w:rsid w:val="00C40B25"/>
    <w:rsid w:val="00C90095"/>
    <w:rsid w:val="00D039CF"/>
    <w:rsid w:val="00D65707"/>
    <w:rsid w:val="00DA2C4C"/>
    <w:rsid w:val="00DA4CB9"/>
    <w:rsid w:val="00DB7606"/>
    <w:rsid w:val="00E224D9"/>
    <w:rsid w:val="00F0307E"/>
    <w:rsid w:val="00F62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80CB9"/>
    <w:rPr>
      <w:color w:val="808080"/>
    </w:rPr>
  </w:style>
  <w:style w:type="paragraph" w:customStyle="1" w:styleId="7D29F2176F5D4994BF2FABB0EC9DE034">
    <w:name w:val="7D29F2176F5D4994BF2FABB0EC9DE0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2016-10-20T00:00:00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5ECF9D734C642B6B8CE66F8AD90E1" ma:contentTypeVersion="0" ma:contentTypeDescription="Create a new document." ma:contentTypeScope="" ma:versionID="d1cadbee0d65a77c761bab5c211fbf1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C58262-0878-4898-88CF-9D4EE172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2F0A44-F4F9-413F-A213-0F09E9AB5EF6}">
  <ds:schemaRefs>
    <ds:schemaRef ds:uri="http://schemas.microsoft.com/sharepoint/v3/contenttype/forms"/>
  </ds:schemaRefs>
</ds:datastoreItem>
</file>

<file path=customXml/itemProps4.xml><?xml version="1.0" encoding="utf-8"?>
<ds:datastoreItem xmlns:ds="http://schemas.openxmlformats.org/officeDocument/2006/customXml" ds:itemID="{C93DEE50-713B-45D9-8378-70801333CD73}">
  <ds:schemaRef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terms/"/>
    <ds:schemaRef ds:uri="http://purl.org/dc/dcmitype/"/>
  </ds:schemaRefs>
</ds:datastoreItem>
</file>

<file path=customXml/itemProps5.xml><?xml version="1.0" encoding="utf-8"?>
<ds:datastoreItem xmlns:ds="http://schemas.openxmlformats.org/officeDocument/2006/customXml" ds:itemID="{A6E0D585-7F69-49EC-A782-9CF73C79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1294</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ATTACHMENT B.1: PROPOSAL FORM</vt:lpstr>
    </vt:vector>
  </TitlesOfParts>
  <Manager/>
  <Company/>
  <LinksUpToDate>false</LinksUpToDate>
  <CharactersWithSpaces>8552</CharactersWithSpaces>
  <SharedDoc>false</SharedDoc>
  <HyperlinkBase>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B.1: PROPOSAL FORM</dc:title>
  <dc:subject/>
  <dc:creator/>
  <cp:keywords/>
  <dc:description/>
  <cp:lastModifiedBy/>
  <cp:revision>1</cp:revision>
  <dcterms:created xsi:type="dcterms:W3CDTF">2022-08-11T00:57:00Z</dcterms:created>
  <dcterms:modified xsi:type="dcterms:W3CDTF">2022-09-08T14:19:00Z</dcterms:modified>
  <cp:category>Attachment xx</cp:category>
  <cp:contentStatus/>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0</vt:lpwstr>
  </property>
  <property fmtid="{D5CDD505-2E9C-101B-9397-08002B2CF9AE}" pid="3" name="CUS_DocIDbchkClientNumber">
    <vt:lpwstr>-1</vt:lpwstr>
  </property>
  <property fmtid="{D5CDD505-2E9C-101B-9397-08002B2CF9AE}" pid="4" name="CUS_DocIDbchkMatterNumber">
    <vt:lpwstr>-1</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bchkDocumentNumber">
    <vt:lpwstr>-1</vt:lpwstr>
  </property>
  <property fmtid="{D5CDD505-2E9C-101B-9397-08002B2CF9AE}" pid="8" name="CUS_DocIDbchkVersionNumber">
    <vt:lpwstr>-1</vt:lpwstr>
  </property>
  <property fmtid="{D5CDD505-2E9C-101B-9397-08002B2CF9AE}" pid="9" name="CUS_DocIDbchkDate">
    <vt:lpwstr>0</vt:lpwstr>
  </property>
  <property fmtid="{D5CDD505-2E9C-101B-9397-08002B2CF9AE}" pid="10" name="CUS_DocIDbchkTime">
    <vt:lpwstr>0</vt:lpwstr>
  </property>
  <property fmtid="{D5CDD505-2E9C-101B-9397-08002B2CF9AE}" pid="11" name="CUS_DocIDiPage">
    <vt:lpwstr>0</vt:lpwstr>
  </property>
  <property fmtid="{D5CDD505-2E9C-101B-9397-08002B2CF9AE}" pid="12" name="CUS_DocIDString">
    <vt:lpwstr>005074.00006_x000b_17070314.1</vt:lpwstr>
  </property>
  <property fmtid="{D5CDD505-2E9C-101B-9397-08002B2CF9AE}" pid="13" name="CUS_DocIDOperation">
    <vt:lpwstr>EVERY PAGE</vt:lpwstr>
  </property>
  <property fmtid="{D5CDD505-2E9C-101B-9397-08002B2CF9AE}" pid="14" name="ContentTypeId">
    <vt:lpwstr>0x010100B995ECF9D734C642B6B8CE66F8AD90E1</vt:lpwstr>
  </property>
</Properties>
</file>